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F4B1688" w14:textId="1940EB07" w:rsidR="00B613DE" w:rsidRPr="00B613DE" w:rsidRDefault="003324AB" w:rsidP="00B613DE">
      <w:pPr>
        <w:pStyle w:val="Bezodstpw"/>
        <w:rPr>
          <w:rFonts w:ascii="Calibri Light" w:hAnsi="Calibri Light" w:cs="Calibri Light"/>
          <w:b w:val="0"/>
          <w:bCs w:val="0"/>
          <w:sz w:val="22"/>
          <w:szCs w:val="22"/>
        </w:rPr>
      </w:pPr>
      <w:bookmarkStart w:id="0" w:name="_Hlk103759809"/>
      <w:r>
        <w:rPr>
          <w:rFonts w:ascii="Calibri Light" w:hAnsi="Calibri Light" w:cs="Calibri Light"/>
          <w:sz w:val="22"/>
          <w:szCs w:val="22"/>
        </w:rPr>
        <w:t>US/</w:t>
      </w:r>
      <w:r w:rsidR="003F1CF6">
        <w:rPr>
          <w:rFonts w:ascii="Calibri Light" w:hAnsi="Calibri Light" w:cs="Calibri Light"/>
          <w:sz w:val="22"/>
          <w:szCs w:val="22"/>
        </w:rPr>
        <w:t>7</w:t>
      </w:r>
      <w:r>
        <w:rPr>
          <w:rFonts w:ascii="Calibri Light" w:hAnsi="Calibri Light" w:cs="Calibri Light"/>
          <w:sz w:val="22"/>
          <w:szCs w:val="22"/>
        </w:rPr>
        <w:t>/2026</w:t>
      </w:r>
    </w:p>
    <w:p w14:paraId="4EAC1DF9" w14:textId="77777777" w:rsidR="009B0E2A" w:rsidRDefault="009B0E2A" w:rsidP="003F0D13">
      <w:pPr>
        <w:widowControl/>
        <w:suppressAutoHyphens w:val="0"/>
        <w:autoSpaceDE/>
        <w:autoSpaceDN w:val="0"/>
        <w:jc w:val="right"/>
        <w:outlineLvl w:val="0"/>
        <w:rPr>
          <w:rFonts w:ascii="Calibri Light" w:hAnsi="Calibri Light" w:cs="Calibri Light"/>
          <w:b w:val="0"/>
          <w:bCs w:val="0"/>
          <w:i/>
          <w:sz w:val="22"/>
          <w:szCs w:val="22"/>
          <w:lang w:eastAsia="pl-PL"/>
        </w:rPr>
      </w:pPr>
    </w:p>
    <w:p w14:paraId="3C06A6A2" w14:textId="77777777" w:rsidR="003F0D13" w:rsidRDefault="003F0D13" w:rsidP="003F0D13">
      <w:pPr>
        <w:widowControl/>
        <w:suppressAutoHyphens w:val="0"/>
        <w:autoSpaceDE/>
        <w:autoSpaceDN w:val="0"/>
        <w:jc w:val="center"/>
        <w:outlineLvl w:val="0"/>
        <w:rPr>
          <w:rFonts w:ascii="Calibri Light" w:hAnsi="Calibri Light" w:cs="Calibri Light"/>
          <w:bCs w:val="0"/>
          <w:sz w:val="22"/>
          <w:szCs w:val="22"/>
          <w:lang w:eastAsia="pl-PL"/>
        </w:rPr>
      </w:pPr>
    </w:p>
    <w:p w14:paraId="66337223" w14:textId="77777777" w:rsidR="00B613DE" w:rsidRDefault="00B613DE" w:rsidP="003F0D13">
      <w:pPr>
        <w:widowControl/>
        <w:suppressAutoHyphens w:val="0"/>
        <w:autoSpaceDE/>
        <w:autoSpaceDN w:val="0"/>
        <w:jc w:val="center"/>
        <w:outlineLvl w:val="0"/>
        <w:rPr>
          <w:rFonts w:ascii="Calibri Light" w:hAnsi="Calibri Light" w:cs="Calibri Light"/>
          <w:bCs w:val="0"/>
          <w:sz w:val="22"/>
          <w:szCs w:val="22"/>
          <w:lang w:eastAsia="pl-PL"/>
        </w:rPr>
      </w:pPr>
    </w:p>
    <w:p w14:paraId="5EAE8806" w14:textId="77777777" w:rsidR="003F0D13" w:rsidRDefault="003F0D13" w:rsidP="003F0D13">
      <w:pPr>
        <w:widowControl/>
        <w:suppressAutoHyphens w:val="0"/>
        <w:autoSpaceDE/>
        <w:autoSpaceDN w:val="0"/>
        <w:jc w:val="center"/>
        <w:outlineLvl w:val="0"/>
        <w:rPr>
          <w:rFonts w:ascii="Calibri Light" w:hAnsi="Calibri Light" w:cs="Calibri Light"/>
          <w:bCs w:val="0"/>
          <w:sz w:val="22"/>
          <w:szCs w:val="22"/>
          <w:lang w:eastAsia="pl-PL"/>
        </w:rPr>
      </w:pPr>
      <w:r>
        <w:rPr>
          <w:rFonts w:ascii="Calibri Light" w:hAnsi="Calibri Light" w:cs="Calibri Light"/>
          <w:bCs w:val="0"/>
          <w:sz w:val="22"/>
          <w:szCs w:val="22"/>
          <w:lang w:eastAsia="pl-PL"/>
        </w:rPr>
        <w:t>Oświadczenie Wykonawcy</w:t>
      </w:r>
    </w:p>
    <w:p w14:paraId="68A529D1" w14:textId="77777777" w:rsidR="003F0D13" w:rsidRDefault="003F0D13" w:rsidP="003F0D13">
      <w:pPr>
        <w:widowControl/>
        <w:suppressAutoHyphens w:val="0"/>
        <w:autoSpaceDE/>
        <w:autoSpaceDN w:val="0"/>
        <w:jc w:val="center"/>
        <w:outlineLvl w:val="0"/>
        <w:rPr>
          <w:rFonts w:ascii="Calibri Light" w:hAnsi="Calibri Light" w:cs="Calibri Light"/>
          <w:bCs w:val="0"/>
          <w:sz w:val="22"/>
          <w:szCs w:val="22"/>
          <w:lang w:eastAsia="pl-PL"/>
        </w:rPr>
      </w:pPr>
      <w:r>
        <w:rPr>
          <w:rFonts w:ascii="Calibri Light" w:hAnsi="Calibri Light" w:cs="Calibri Light"/>
          <w:bCs w:val="0"/>
          <w:sz w:val="22"/>
          <w:szCs w:val="22"/>
          <w:lang w:eastAsia="pl-PL"/>
        </w:rPr>
        <w:t>składane na podstawie art. 108 ust. 1 pkt. 5 ustawy Pzp</w:t>
      </w:r>
    </w:p>
    <w:p w14:paraId="23421663" w14:textId="77777777" w:rsidR="003F0D13" w:rsidRDefault="003F0D13" w:rsidP="003F0D13">
      <w:pPr>
        <w:widowControl/>
        <w:suppressAutoHyphens w:val="0"/>
        <w:autoSpaceDE/>
        <w:autoSpaceDN w:val="0"/>
        <w:jc w:val="center"/>
        <w:outlineLvl w:val="0"/>
        <w:rPr>
          <w:rFonts w:ascii="Calibri Light" w:hAnsi="Calibri Light" w:cs="Calibri Light"/>
          <w:bCs w:val="0"/>
          <w:sz w:val="22"/>
          <w:szCs w:val="22"/>
          <w:lang w:eastAsia="pl-PL"/>
        </w:rPr>
      </w:pPr>
    </w:p>
    <w:p w14:paraId="3961972D" w14:textId="77777777" w:rsidR="003F0D13" w:rsidRDefault="003F0D13" w:rsidP="003F0D13">
      <w:pPr>
        <w:widowControl/>
        <w:suppressAutoHyphens w:val="0"/>
        <w:autoSpaceDE/>
        <w:autoSpaceDN w:val="0"/>
        <w:jc w:val="center"/>
        <w:outlineLvl w:val="0"/>
        <w:rPr>
          <w:rFonts w:ascii="Calibri Light" w:hAnsi="Calibri Light" w:cs="Calibri Light"/>
          <w:bCs w:val="0"/>
          <w:sz w:val="22"/>
          <w:szCs w:val="22"/>
          <w:u w:val="single"/>
          <w:lang w:eastAsia="pl-PL"/>
        </w:rPr>
      </w:pPr>
      <w:r>
        <w:rPr>
          <w:rFonts w:ascii="Calibri Light" w:hAnsi="Calibri Light" w:cs="Calibri Light"/>
          <w:bCs w:val="0"/>
          <w:sz w:val="22"/>
          <w:szCs w:val="22"/>
          <w:u w:val="single"/>
          <w:lang w:eastAsia="pl-PL"/>
        </w:rPr>
        <w:t>DOTYCZĄCE PRZYNALEŻNOŚCI DO GRUPY KAPITAŁOWEJ</w:t>
      </w:r>
    </w:p>
    <w:p w14:paraId="6FF17090" w14:textId="77777777" w:rsidR="003F0D13" w:rsidRDefault="003F0D13" w:rsidP="003F0D13">
      <w:pPr>
        <w:widowControl/>
        <w:suppressAutoHyphens w:val="0"/>
        <w:autoSpaceDE/>
        <w:autoSpaceDN w:val="0"/>
        <w:spacing w:line="360" w:lineRule="auto"/>
        <w:jc w:val="both"/>
        <w:rPr>
          <w:rFonts w:ascii="Calibri Light" w:hAnsi="Calibri Light" w:cs="Calibri Light"/>
          <w:bCs w:val="0"/>
          <w:sz w:val="22"/>
          <w:szCs w:val="22"/>
          <w:lang w:eastAsia="pl-PL"/>
        </w:rPr>
      </w:pPr>
    </w:p>
    <w:p w14:paraId="1C782EA3" w14:textId="77777777" w:rsidR="003F0D13" w:rsidRDefault="003F0D13" w:rsidP="00B72DBE">
      <w:pPr>
        <w:widowControl/>
        <w:shd w:val="clear" w:color="auto" w:fill="FFFFFF"/>
        <w:suppressAutoHyphens w:val="0"/>
        <w:autoSpaceDE/>
        <w:autoSpaceDN w:val="0"/>
        <w:ind w:firstLine="708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Składając ofertę w postępowaniu o udzielenie zamówienia publicznego prowadzonego w trybie </w:t>
      </w:r>
      <w:r w:rsidR="00B613DE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podstawowym bez negocjacji za zadanie</w:t>
      </w:r>
      <w:r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 pn:</w:t>
      </w:r>
    </w:p>
    <w:p w14:paraId="2D7B0149" w14:textId="77777777" w:rsidR="00B72DBE" w:rsidRDefault="00B72DBE" w:rsidP="00B72DBE">
      <w:pPr>
        <w:widowControl/>
        <w:shd w:val="clear" w:color="auto" w:fill="FFFFFF"/>
        <w:suppressAutoHyphens w:val="0"/>
        <w:autoSpaceDE/>
        <w:autoSpaceDN w:val="0"/>
        <w:ind w:firstLine="708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</w:p>
    <w:p w14:paraId="14314EB8" w14:textId="6A852383" w:rsidR="00B72DBE" w:rsidRPr="00873389" w:rsidRDefault="00B72DBE" w:rsidP="00B72DBE">
      <w:pPr>
        <w:contextualSpacing/>
        <w:jc w:val="both"/>
        <w:rPr>
          <w:rFonts w:ascii="Calibri Light" w:eastAsia="Calibri" w:hAnsi="Calibri Light" w:cs="Calibri Light"/>
          <w:b w:val="0"/>
          <w:bCs w:val="0"/>
          <w:sz w:val="22"/>
          <w:szCs w:val="22"/>
        </w:rPr>
      </w:pPr>
      <w:bookmarkStart w:id="1" w:name="_Hlk207714585"/>
      <w:r w:rsidRPr="00873389">
        <w:rPr>
          <w:rFonts w:ascii="Calibri Light" w:eastAsia="Calibri" w:hAnsi="Calibri Light" w:cs="Calibri Light"/>
          <w:i/>
          <w:iCs/>
          <w:sz w:val="22"/>
          <w:szCs w:val="22"/>
        </w:rPr>
        <w:t>„</w:t>
      </w:r>
      <w:r w:rsidRPr="00873389">
        <w:rPr>
          <w:rFonts w:ascii="Calibri Light" w:hAnsi="Calibri Light" w:cs="Calibri Light"/>
          <w:sz w:val="22"/>
          <w:szCs w:val="22"/>
        </w:rPr>
        <w:t xml:space="preserve">Wyłonienie kadry dydaktycznej w ramach szkolenia specjalizacyjnego w dziedzinie Psychoterapii dzieci </w:t>
      </w:r>
      <w:r w:rsidRPr="00873389">
        <w:rPr>
          <w:rFonts w:ascii="Calibri Light" w:hAnsi="Calibri Light" w:cs="Calibri Light"/>
          <w:sz w:val="22"/>
          <w:szCs w:val="22"/>
        </w:rPr>
        <w:br/>
        <w:t xml:space="preserve">i młodzieży </w:t>
      </w:r>
      <w:r w:rsidRPr="00873389">
        <w:rPr>
          <w:rFonts w:ascii="Calibri Light" w:eastAsia="Calibri" w:hAnsi="Calibri Light" w:cs="Calibri Light"/>
          <w:sz w:val="22"/>
          <w:szCs w:val="22"/>
        </w:rPr>
        <w:t>- Moduł I</w:t>
      </w:r>
      <w:r w:rsidR="003F1CF6">
        <w:rPr>
          <w:rFonts w:ascii="Calibri Light" w:eastAsia="Calibri" w:hAnsi="Calibri Light" w:cs="Calibri Light"/>
          <w:sz w:val="22"/>
          <w:szCs w:val="22"/>
        </w:rPr>
        <w:t>I</w:t>
      </w:r>
      <w:r w:rsidRPr="00873389">
        <w:rPr>
          <w:rFonts w:ascii="Calibri Light" w:eastAsia="Calibri" w:hAnsi="Calibri Light" w:cs="Calibri Light"/>
          <w:sz w:val="22"/>
          <w:szCs w:val="22"/>
        </w:rPr>
        <w:t>”</w:t>
      </w:r>
    </w:p>
    <w:bookmarkEnd w:id="1"/>
    <w:p w14:paraId="6505E44F" w14:textId="77777777" w:rsidR="00B613DE" w:rsidRPr="00B72DBE" w:rsidRDefault="00B613DE" w:rsidP="00B72DBE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sz w:val="22"/>
          <w:szCs w:val="22"/>
          <w:lang w:eastAsia="pl-PL"/>
        </w:rPr>
      </w:pPr>
    </w:p>
    <w:p w14:paraId="2E14A0DD" w14:textId="77777777" w:rsidR="003F0D13" w:rsidRDefault="003F0D13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sz w:val="22"/>
          <w:szCs w:val="22"/>
          <w:lang w:eastAsia="pl-PL"/>
        </w:rPr>
      </w:pPr>
      <w:r>
        <w:rPr>
          <w:rFonts w:ascii="Calibri Light" w:hAnsi="Calibri Light" w:cs="Calibri Light"/>
          <w:bCs w:val="0"/>
          <w:sz w:val="22"/>
          <w:szCs w:val="22"/>
          <w:lang w:eastAsia="pl-PL"/>
        </w:rPr>
        <w:t>oświadczam, że:</w:t>
      </w:r>
    </w:p>
    <w:p w14:paraId="686C02EB" w14:textId="77777777" w:rsidR="003F0D13" w:rsidRDefault="003F0D13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 w:val="0"/>
          <w:bCs w:val="0"/>
          <w:sz w:val="22"/>
          <w:szCs w:val="22"/>
        </w:rPr>
      </w:pPr>
    </w:p>
    <w:p w14:paraId="12B8D9E6" w14:textId="77777777" w:rsidR="0079444C" w:rsidRPr="00DB4044" w:rsidRDefault="0079444C" w:rsidP="0079444C">
      <w:pPr>
        <w:widowControl/>
        <w:numPr>
          <w:ilvl w:val="2"/>
          <w:numId w:val="37"/>
        </w:numPr>
        <w:suppressAutoHyphens w:val="0"/>
        <w:autoSpaceDE/>
        <w:autoSpaceDN w:val="0"/>
        <w:ind w:left="709" w:hanging="709"/>
        <w:jc w:val="both"/>
        <w:rPr>
          <w:rFonts w:ascii="Calibri Light" w:hAnsi="Calibri Light" w:cs="Calibri Light"/>
          <w:bCs w:val="0"/>
          <w:sz w:val="22"/>
          <w:szCs w:val="22"/>
          <w:lang w:eastAsia="pl-PL"/>
        </w:rPr>
      </w:pPr>
      <w:r w:rsidRPr="00DB4044">
        <w:rPr>
          <w:rFonts w:ascii="Calibri Light" w:hAnsi="Calibri Light" w:cs="Calibri Light"/>
          <w:b w:val="0"/>
          <w:bCs w:val="0"/>
          <w:sz w:val="22"/>
          <w:szCs w:val="22"/>
        </w:rPr>
        <w:t>nie przynależę do tej samej grupy kapitałowej w rozumieniu ustawy z dnia16 lutego 2007 r. o ochronie konkurencji i konsumentów o której mowa w art. 108 ust. 1 pkt 5 Pzp z innym wykonawcą, który złożył odrębną ofertę;*</w:t>
      </w:r>
    </w:p>
    <w:p w14:paraId="588C0EF1" w14:textId="77777777" w:rsidR="0079444C" w:rsidRPr="00DB4044" w:rsidRDefault="0079444C" w:rsidP="0079444C">
      <w:pPr>
        <w:widowControl/>
        <w:suppressAutoHyphens w:val="0"/>
        <w:autoSpaceDE/>
        <w:autoSpaceDN w:val="0"/>
        <w:ind w:left="709"/>
        <w:jc w:val="both"/>
        <w:rPr>
          <w:rFonts w:ascii="Calibri Light" w:hAnsi="Calibri Light" w:cs="Calibri Light"/>
          <w:bCs w:val="0"/>
          <w:sz w:val="22"/>
          <w:szCs w:val="22"/>
          <w:lang w:eastAsia="pl-PL"/>
        </w:rPr>
      </w:pPr>
    </w:p>
    <w:p w14:paraId="10260AD8" w14:textId="77777777" w:rsidR="0079444C" w:rsidRPr="00DB4044" w:rsidRDefault="0079444C" w:rsidP="0079444C">
      <w:pPr>
        <w:widowControl/>
        <w:numPr>
          <w:ilvl w:val="2"/>
          <w:numId w:val="37"/>
        </w:numPr>
        <w:suppressAutoHyphens w:val="0"/>
        <w:autoSpaceDE/>
        <w:autoSpaceDN w:val="0"/>
        <w:ind w:left="709" w:hanging="709"/>
        <w:jc w:val="both"/>
        <w:rPr>
          <w:rFonts w:ascii="Calibri Light" w:hAnsi="Calibri Light" w:cs="Calibri Light"/>
          <w:bCs w:val="0"/>
          <w:sz w:val="22"/>
          <w:szCs w:val="22"/>
          <w:lang w:eastAsia="pl-PL"/>
        </w:rPr>
      </w:pPr>
      <w:r w:rsidRPr="00DB4044">
        <w:rPr>
          <w:rFonts w:ascii="Calibri Light" w:hAnsi="Calibri Light" w:cs="Calibri Light"/>
          <w:b w:val="0"/>
          <w:bCs w:val="0"/>
          <w:sz w:val="22"/>
          <w:szCs w:val="22"/>
        </w:rPr>
        <w:t>przynależę do tej samej grupy kapitałowej w rozumieniu ustawy z dnia 16 lutego 2007 r. o ochronie konkurencji i konsumentów o której mowa w art. 108 ust. 1 pkt 5 Pzp z innym wykonawcą, który złożył odrębną ofertę.*</w:t>
      </w:r>
    </w:p>
    <w:p w14:paraId="1E7ACB66" w14:textId="77777777" w:rsidR="0079444C" w:rsidRPr="00DB4044" w:rsidRDefault="0079444C" w:rsidP="0079444C">
      <w:pPr>
        <w:widowControl/>
        <w:suppressAutoHyphens w:val="0"/>
        <w:autoSpaceDE/>
        <w:autoSpaceDN w:val="0"/>
        <w:ind w:left="720"/>
        <w:jc w:val="both"/>
        <w:rPr>
          <w:rFonts w:ascii="Calibri Light" w:hAnsi="Calibri Light" w:cs="Calibri Light"/>
          <w:b w:val="0"/>
          <w:bCs w:val="0"/>
          <w:i/>
          <w:iCs/>
          <w:sz w:val="22"/>
          <w:szCs w:val="22"/>
        </w:rPr>
      </w:pPr>
      <w:r w:rsidRPr="00DB4044">
        <w:rPr>
          <w:rFonts w:ascii="Calibri Light" w:hAnsi="Calibri Light" w:cs="Calibri Light"/>
          <w:b w:val="0"/>
          <w:bCs w:val="0"/>
          <w:i/>
          <w:iCs/>
          <w:sz w:val="22"/>
          <w:szCs w:val="22"/>
        </w:rPr>
        <w:t>(należy wskazać, co najmniej nazwę i adres siedziby podmiotów należących do tej samej grupy kapitałowej):</w:t>
      </w:r>
    </w:p>
    <w:p w14:paraId="67D9D41B" w14:textId="77777777" w:rsidR="0079444C" w:rsidRPr="00DB4044" w:rsidRDefault="0079444C" w:rsidP="0079444C">
      <w:pPr>
        <w:widowControl/>
        <w:suppressAutoHyphens w:val="0"/>
        <w:autoSpaceDE/>
        <w:autoSpaceDN w:val="0"/>
        <w:ind w:left="720"/>
        <w:jc w:val="both"/>
        <w:rPr>
          <w:rFonts w:ascii="Calibri Light" w:hAnsi="Calibri Light" w:cs="Calibri Light"/>
          <w:b w:val="0"/>
          <w:bCs w:val="0"/>
          <w:sz w:val="22"/>
          <w:szCs w:val="22"/>
        </w:rPr>
      </w:pPr>
      <w:r w:rsidRPr="00DB4044">
        <w:rPr>
          <w:rFonts w:ascii="Calibri Light" w:hAnsi="Calibri Light" w:cs="Calibri Light"/>
          <w:b w:val="0"/>
          <w:bCs w:val="0"/>
          <w:sz w:val="22"/>
          <w:szCs w:val="22"/>
        </w:rPr>
        <w:t>1) ……………………………………………………………………..</w:t>
      </w:r>
    </w:p>
    <w:p w14:paraId="2AAAF7A9" w14:textId="77777777" w:rsidR="0079444C" w:rsidRPr="00DB4044" w:rsidRDefault="0079444C" w:rsidP="0079444C">
      <w:pPr>
        <w:widowControl/>
        <w:suppressAutoHyphens w:val="0"/>
        <w:autoSpaceDE/>
        <w:autoSpaceDN w:val="0"/>
        <w:ind w:left="720"/>
        <w:jc w:val="both"/>
        <w:rPr>
          <w:rFonts w:ascii="Calibri Light" w:hAnsi="Calibri Light" w:cs="Calibri Light"/>
          <w:b w:val="0"/>
          <w:bCs w:val="0"/>
          <w:sz w:val="22"/>
          <w:szCs w:val="22"/>
        </w:rPr>
      </w:pPr>
      <w:r w:rsidRPr="00DB4044">
        <w:rPr>
          <w:rFonts w:ascii="Calibri Light" w:hAnsi="Calibri Light" w:cs="Calibri Light"/>
          <w:b w:val="0"/>
          <w:bCs w:val="0"/>
          <w:sz w:val="22"/>
          <w:szCs w:val="22"/>
        </w:rPr>
        <w:t>2) …………………………………………………………………….</w:t>
      </w:r>
    </w:p>
    <w:p w14:paraId="7BEBDECA" w14:textId="77777777" w:rsidR="0079444C" w:rsidRPr="00DB4044" w:rsidRDefault="0079444C" w:rsidP="0079444C">
      <w:pPr>
        <w:widowControl/>
        <w:suppressAutoHyphens w:val="0"/>
        <w:autoSpaceDE/>
        <w:autoSpaceDN w:val="0"/>
        <w:ind w:left="720"/>
        <w:jc w:val="both"/>
        <w:rPr>
          <w:rFonts w:ascii="Calibri Light" w:hAnsi="Calibri Light" w:cs="Calibri Light"/>
          <w:b w:val="0"/>
          <w:bCs w:val="0"/>
          <w:sz w:val="22"/>
          <w:szCs w:val="22"/>
        </w:rPr>
      </w:pPr>
      <w:r w:rsidRPr="00DB4044">
        <w:rPr>
          <w:rFonts w:ascii="Calibri Light" w:hAnsi="Calibri Light" w:cs="Calibri Light"/>
          <w:b w:val="0"/>
          <w:bCs w:val="0"/>
          <w:sz w:val="22"/>
          <w:szCs w:val="22"/>
        </w:rPr>
        <w:t>3) …………………………………………………………………….</w:t>
      </w:r>
    </w:p>
    <w:p w14:paraId="22CEE7C4" w14:textId="77777777" w:rsidR="0079444C" w:rsidRPr="00DB4044" w:rsidRDefault="0079444C" w:rsidP="0079444C">
      <w:pPr>
        <w:widowControl/>
        <w:suppressAutoHyphens w:val="0"/>
        <w:autoSpaceDE/>
        <w:autoSpaceDN w:val="0"/>
        <w:ind w:left="720"/>
        <w:jc w:val="both"/>
        <w:rPr>
          <w:rFonts w:ascii="Calibri Light" w:hAnsi="Calibri Light" w:cs="Calibri Light"/>
          <w:b w:val="0"/>
          <w:bCs w:val="0"/>
          <w:sz w:val="22"/>
          <w:szCs w:val="22"/>
        </w:rPr>
      </w:pPr>
    </w:p>
    <w:p w14:paraId="769E11C2" w14:textId="77777777" w:rsidR="0079444C" w:rsidRPr="00DB4044" w:rsidRDefault="0079444C" w:rsidP="0079444C">
      <w:pPr>
        <w:widowControl/>
        <w:suppressAutoHyphens w:val="0"/>
        <w:autoSpaceDE/>
        <w:autoSpaceDN w:val="0"/>
        <w:ind w:left="720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 w:rsidRPr="00DB4044">
        <w:rPr>
          <w:rFonts w:ascii="Calibri Light" w:hAnsi="Calibri Light" w:cs="Calibri Light"/>
          <w:b w:val="0"/>
          <w:bCs w:val="0"/>
          <w:sz w:val="22"/>
          <w:szCs w:val="22"/>
        </w:rPr>
        <w:t>Przedkładam dokumenty lub informacje potwierdzające przygotowanie oferty niezależnie od innego wykonawcy należącego do tej samej grupy kapitałowej.</w:t>
      </w:r>
    </w:p>
    <w:p w14:paraId="291C2B3A" w14:textId="77777777" w:rsidR="003F0D13" w:rsidRDefault="003F0D13" w:rsidP="003F0D13">
      <w:pPr>
        <w:widowControl/>
        <w:suppressAutoHyphens w:val="0"/>
        <w:autoSpaceDE/>
        <w:autoSpaceDN w:val="0"/>
        <w:ind w:left="709"/>
        <w:jc w:val="both"/>
        <w:rPr>
          <w:rFonts w:ascii="Calibri Light" w:hAnsi="Calibri Light" w:cs="Calibri Light"/>
          <w:bCs w:val="0"/>
          <w:sz w:val="22"/>
          <w:szCs w:val="22"/>
          <w:lang w:eastAsia="pl-PL"/>
        </w:rPr>
      </w:pPr>
    </w:p>
    <w:p w14:paraId="47C6D615" w14:textId="77777777" w:rsidR="009D49E3" w:rsidRDefault="009D49E3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</w:p>
    <w:p w14:paraId="320FB66D" w14:textId="77777777" w:rsidR="009D49E3" w:rsidRPr="00415EB7" w:rsidRDefault="009D49E3" w:rsidP="009D49E3">
      <w:pPr>
        <w:widowControl/>
        <w:shd w:val="clear" w:color="auto" w:fill="FFFFFF"/>
        <w:suppressAutoHyphens w:val="0"/>
        <w:autoSpaceDE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…………….……., dnia ………….……. r. </w:t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</w:p>
    <w:p w14:paraId="1FD6426D" w14:textId="77777777" w:rsidR="009D49E3" w:rsidRPr="00415EB7" w:rsidRDefault="009D49E3" w:rsidP="009D49E3">
      <w:pPr>
        <w:widowControl/>
        <w:shd w:val="clear" w:color="auto" w:fill="FFFFFF"/>
        <w:suppressAutoHyphens w:val="0"/>
        <w:autoSpaceDE/>
        <w:jc w:val="both"/>
        <w:rPr>
          <w:rFonts w:ascii="Calibri Light" w:hAnsi="Calibri Light" w:cs="Calibri Light"/>
          <w:b w:val="0"/>
          <w:bCs w:val="0"/>
          <w:i/>
          <w:iCs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i/>
          <w:iCs/>
          <w:lang w:eastAsia="pl-PL"/>
        </w:rPr>
        <w:t xml:space="preserve">               (miejscowość, data)</w:t>
      </w:r>
      <w:r w:rsidRPr="00415EB7">
        <w:rPr>
          <w:rFonts w:ascii="Calibri Light" w:hAnsi="Calibri Light" w:cs="Calibri Light"/>
          <w:b w:val="0"/>
          <w:bCs w:val="0"/>
          <w:i/>
          <w:iCs/>
          <w:lang w:eastAsia="pl-PL"/>
        </w:rPr>
        <w:tab/>
        <w:t xml:space="preserve">                                   </w:t>
      </w:r>
      <w:r w:rsidRPr="00415EB7">
        <w:rPr>
          <w:rFonts w:ascii="Calibri Light" w:hAnsi="Calibri Light" w:cs="Calibri Light"/>
          <w:b w:val="0"/>
          <w:bCs w:val="0"/>
          <w:i/>
          <w:iCs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i/>
          <w:iCs/>
          <w:lang w:eastAsia="pl-PL"/>
        </w:rPr>
        <w:tab/>
      </w:r>
    </w:p>
    <w:p w14:paraId="79BF065E" w14:textId="77777777" w:rsidR="009D49E3" w:rsidRPr="00415EB7" w:rsidRDefault="009D49E3" w:rsidP="009D49E3">
      <w:pPr>
        <w:widowControl/>
        <w:shd w:val="clear" w:color="auto" w:fill="FFFFFF"/>
        <w:suppressAutoHyphens w:val="0"/>
        <w:autoSpaceDE/>
        <w:ind w:left="4248" w:firstLine="708"/>
        <w:jc w:val="both"/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</w:pPr>
    </w:p>
    <w:p w14:paraId="105A3122" w14:textId="3F3A3EBB" w:rsidR="009D49E3" w:rsidRPr="00B72DBE" w:rsidRDefault="009D49E3" w:rsidP="00B72DBE">
      <w:pPr>
        <w:widowControl/>
        <w:shd w:val="clear" w:color="auto" w:fill="FFFFFF"/>
        <w:suppressAutoHyphens w:val="0"/>
        <w:autoSpaceDE/>
        <w:ind w:left="4248" w:firstLine="708"/>
        <w:jc w:val="both"/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  <w:t xml:space="preserve"> </w:t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  <w:t xml:space="preserve">         </w:t>
      </w:r>
      <w:r w:rsidRPr="00415EB7">
        <w:rPr>
          <w:rFonts w:ascii="Calibri Light" w:hAnsi="Calibri Light" w:cs="Calibri Light"/>
          <w:b w:val="0"/>
          <w:bCs w:val="0"/>
          <w:lang w:eastAsia="en-US"/>
        </w:rPr>
        <w:t>……………………………………………………</w:t>
      </w:r>
    </w:p>
    <w:p w14:paraId="6F1BABA2" w14:textId="77777777" w:rsidR="009D49E3" w:rsidRDefault="009D49E3" w:rsidP="009D49E3">
      <w:pPr>
        <w:widowControl/>
        <w:suppressAutoHyphens w:val="0"/>
        <w:autoSpaceDE/>
        <w:ind w:left="4964" w:firstLine="708"/>
        <w:rPr>
          <w:rFonts w:ascii="Calibri Light" w:hAnsi="Calibri Light" w:cs="Calibri Light"/>
          <w:b w:val="0"/>
          <w:bCs w:val="0"/>
          <w:sz w:val="16"/>
          <w:szCs w:val="16"/>
        </w:rPr>
      </w:pPr>
      <w:r w:rsidRPr="00415EB7">
        <w:rPr>
          <w:rFonts w:ascii="Calibri Light" w:hAnsi="Calibri Light" w:cs="Calibri Light"/>
          <w:b w:val="0"/>
          <w:bCs w:val="0"/>
          <w:sz w:val="16"/>
          <w:szCs w:val="16"/>
        </w:rPr>
        <w:t xml:space="preserve">podpis elektroniczny kwalifikowany </w:t>
      </w:r>
    </w:p>
    <w:p w14:paraId="13944E3B" w14:textId="77777777" w:rsidR="009D49E3" w:rsidRPr="00415EB7" w:rsidRDefault="009D49E3" w:rsidP="009D49E3">
      <w:pPr>
        <w:widowControl/>
        <w:suppressAutoHyphens w:val="0"/>
        <w:autoSpaceDE/>
        <w:ind w:left="3540" w:firstLine="708"/>
        <w:rPr>
          <w:rFonts w:ascii="Calibri Light" w:hAnsi="Calibri Light" w:cs="Calibri Light"/>
          <w:b w:val="0"/>
          <w:bCs w:val="0"/>
          <w:sz w:val="16"/>
          <w:szCs w:val="16"/>
        </w:rPr>
      </w:pPr>
      <w:r w:rsidRPr="00415EB7">
        <w:rPr>
          <w:rFonts w:ascii="Calibri Light" w:hAnsi="Calibri Light" w:cs="Calibri Light"/>
          <w:b w:val="0"/>
          <w:bCs w:val="0"/>
          <w:sz w:val="16"/>
          <w:szCs w:val="16"/>
        </w:rPr>
        <w:t>osoby/-ób  uprawnionej/-ych do reprezentowania Wykonawcy lub pełnomocnika</w:t>
      </w:r>
    </w:p>
    <w:p w14:paraId="3B89E1F5" w14:textId="77777777" w:rsidR="003F0D13" w:rsidRDefault="003F0D13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i/>
          <w:lang w:eastAsia="pl-PL"/>
        </w:rPr>
      </w:pPr>
    </w:p>
    <w:p w14:paraId="33AE5A82" w14:textId="77777777" w:rsidR="003F0D13" w:rsidRDefault="003F0D13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i/>
          <w:lang w:eastAsia="pl-PL"/>
        </w:rPr>
      </w:pPr>
    </w:p>
    <w:p w14:paraId="42D2F349" w14:textId="77777777" w:rsidR="003F0D13" w:rsidRDefault="003F0D13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i/>
          <w:lang w:eastAsia="pl-PL"/>
        </w:rPr>
      </w:pPr>
    </w:p>
    <w:p w14:paraId="31CC0AFE" w14:textId="77777777" w:rsidR="0079444C" w:rsidRDefault="0079444C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i/>
          <w:lang w:eastAsia="pl-PL"/>
        </w:rPr>
      </w:pPr>
    </w:p>
    <w:p w14:paraId="7BCE7315" w14:textId="77777777" w:rsidR="0079444C" w:rsidRDefault="0079444C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i/>
          <w:lang w:eastAsia="pl-PL"/>
        </w:rPr>
      </w:pPr>
    </w:p>
    <w:p w14:paraId="3A21F167" w14:textId="77777777" w:rsidR="0079444C" w:rsidRDefault="0079444C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i/>
          <w:lang w:eastAsia="pl-PL"/>
        </w:rPr>
      </w:pPr>
    </w:p>
    <w:p w14:paraId="4336D129" w14:textId="77777777" w:rsidR="003F0D13" w:rsidRDefault="003F0D13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i/>
          <w:lang w:eastAsia="pl-PL"/>
        </w:rPr>
      </w:pPr>
      <w:r>
        <w:rPr>
          <w:rFonts w:ascii="Calibri Light" w:hAnsi="Calibri Light" w:cs="Calibri Light"/>
          <w:bCs w:val="0"/>
          <w:i/>
          <w:lang w:eastAsia="pl-PL"/>
        </w:rPr>
        <w:t>UWAGA !!!</w:t>
      </w:r>
    </w:p>
    <w:p w14:paraId="2902FC72" w14:textId="77777777" w:rsidR="003F0D13" w:rsidRDefault="003F0D13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i/>
          <w:lang w:eastAsia="pl-PL"/>
        </w:rPr>
      </w:pPr>
      <w:r>
        <w:rPr>
          <w:rFonts w:ascii="Calibri Light" w:hAnsi="Calibri Light" w:cs="Calibri Light"/>
          <w:b w:val="0"/>
          <w:bCs w:val="0"/>
          <w:i/>
          <w:lang w:eastAsia="pl-PL"/>
        </w:rPr>
        <w:t>niniejsze oświadczenie składa każdy z Wykonawców wspólnie ubiegających się o udzielenie zamówienia.</w:t>
      </w:r>
    </w:p>
    <w:p w14:paraId="729B6020" w14:textId="77777777" w:rsidR="00881C27" w:rsidRDefault="00881C27" w:rsidP="005B06EC">
      <w:pPr>
        <w:widowControl/>
        <w:suppressAutoHyphens w:val="0"/>
        <w:autoSpaceDE/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</w:pPr>
    </w:p>
    <w:bookmarkEnd w:id="0"/>
    <w:p w14:paraId="4DC3AD1A" w14:textId="77777777" w:rsidR="0086742B" w:rsidRDefault="0086742B" w:rsidP="005B06EC">
      <w:pPr>
        <w:widowControl/>
        <w:suppressAutoHyphens w:val="0"/>
        <w:autoSpaceDE/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</w:pPr>
    </w:p>
    <w:sectPr w:rsidR="0086742B" w:rsidSect="00E26036">
      <w:headerReference w:type="default" r:id="rId8"/>
      <w:footerReference w:type="even" r:id="rId9"/>
      <w:footerReference w:type="default" r:id="rId10"/>
      <w:pgSz w:w="11906" w:h="16838"/>
      <w:pgMar w:top="851" w:right="991" w:bottom="765" w:left="1134" w:header="708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D5F76" w14:textId="77777777" w:rsidR="007D11D9" w:rsidRDefault="007D11D9">
      <w:r>
        <w:separator/>
      </w:r>
    </w:p>
  </w:endnote>
  <w:endnote w:type="continuationSeparator" w:id="0">
    <w:p w14:paraId="307D33D9" w14:textId="77777777" w:rsidR="007D11D9" w:rsidRDefault="007D1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FB5C3" w14:textId="77777777" w:rsidR="009B5594" w:rsidRDefault="009B5594" w:rsidP="00A17F7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A6CB5B6" w14:textId="77777777" w:rsidR="009B5594" w:rsidRDefault="009B5594" w:rsidP="0047608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AC239" w14:textId="77777777" w:rsidR="009B5594" w:rsidRDefault="009B559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EDB5B" w14:textId="77777777" w:rsidR="007D11D9" w:rsidRDefault="007D11D9">
      <w:r>
        <w:separator/>
      </w:r>
    </w:p>
  </w:footnote>
  <w:footnote w:type="continuationSeparator" w:id="0">
    <w:p w14:paraId="7637A59F" w14:textId="77777777" w:rsidR="007D11D9" w:rsidRDefault="007D1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F3522" w14:textId="2A7D9478" w:rsidR="00B613DE" w:rsidRPr="00B613DE" w:rsidRDefault="00B72DBE" w:rsidP="00B613DE">
    <w:pPr>
      <w:pStyle w:val="Nagwek"/>
    </w:pPr>
    <w:bookmarkStart w:id="2" w:name="_Hlk209428908"/>
    <w:r w:rsidRPr="0034134B">
      <w:rPr>
        <w:noProof/>
      </w:rPr>
      <w:drawing>
        <wp:inline distT="0" distB="0" distL="0" distR="0" wp14:anchorId="2E0B2A84" wp14:editId="1D42E5FB">
          <wp:extent cx="5756910" cy="795020"/>
          <wp:effectExtent l="0" t="0" r="0" b="0"/>
          <wp:docPr id="1" name="Obraz 1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714A9DC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eastAsia="Times New Roman" w:hAnsi="Calibri Light" w:cs="Calibri Light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9"/>
      <w:numFmt w:val="upperRoman"/>
      <w:lvlText w:val="%1."/>
      <w:lvlJc w:val="left"/>
      <w:pPr>
        <w:tabs>
          <w:tab w:val="num" w:pos="739"/>
        </w:tabs>
        <w:ind w:left="739" w:hanging="72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upperRoman"/>
      <w:lvlText w:val="%1."/>
      <w:lvlJc w:val="left"/>
      <w:pPr>
        <w:tabs>
          <w:tab w:val="num" w:pos="730"/>
        </w:tabs>
        <w:ind w:left="730" w:hanging="720"/>
      </w:pPr>
    </w:lvl>
    <w:lvl w:ilvl="1">
      <w:start w:val="3"/>
      <w:numFmt w:val="decimal"/>
      <w:lvlText w:val="%1.%2."/>
      <w:lvlJc w:val="left"/>
      <w:pPr>
        <w:tabs>
          <w:tab w:val="num" w:pos="600"/>
        </w:tabs>
        <w:ind w:left="600" w:hanging="420"/>
      </w:pPr>
    </w:lvl>
    <w:lvl w:ilvl="2">
      <w:start w:val="1"/>
      <w:numFmt w:val="decimal"/>
      <w:lvlText w:val="%1.%2.%3."/>
      <w:lvlJc w:val="left"/>
      <w:pPr>
        <w:tabs>
          <w:tab w:val="num" w:pos="1070"/>
        </w:tabs>
        <w:ind w:left="1070" w:hanging="720"/>
      </w:pPr>
    </w:lvl>
    <w:lvl w:ilvl="3">
      <w:start w:val="1"/>
      <w:numFmt w:val="decimal"/>
      <w:lvlText w:val="%1.%2.%3.%4."/>
      <w:lvlJc w:val="left"/>
      <w:pPr>
        <w:tabs>
          <w:tab w:val="num" w:pos="1240"/>
        </w:tabs>
        <w:ind w:left="1240" w:hanging="720"/>
      </w:pPr>
    </w:lvl>
    <w:lvl w:ilvl="4">
      <w:start w:val="1"/>
      <w:numFmt w:val="decimal"/>
      <w:lvlText w:val="%1.%2.%3.%4.%5."/>
      <w:lvlJc w:val="left"/>
      <w:pPr>
        <w:tabs>
          <w:tab w:val="num" w:pos="1770"/>
        </w:tabs>
        <w:ind w:left="1770" w:hanging="1080"/>
      </w:pPr>
    </w:lvl>
    <w:lvl w:ilvl="5">
      <w:start w:val="1"/>
      <w:numFmt w:val="decimal"/>
      <w:lvlText w:val="%1.%2.%3.%4.%5.%6."/>
      <w:lvlJc w:val="left"/>
      <w:pPr>
        <w:tabs>
          <w:tab w:val="num" w:pos="1940"/>
        </w:tabs>
        <w:ind w:left="19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470"/>
        </w:tabs>
        <w:ind w:left="24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170"/>
        </w:tabs>
        <w:ind w:left="3170" w:hanging="1800"/>
      </w:p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2"/>
    <w:multiLevelType w:val="singleLevel"/>
    <w:tmpl w:val="00000012"/>
    <w:name w:val="WW8Num19"/>
    <w:lvl w:ilvl="0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cs="Symbol"/>
      </w:rPr>
    </w:lvl>
  </w:abstractNum>
  <w:abstractNum w:abstractNumId="13" w15:restartNumberingAfterBreak="0">
    <w:nsid w:val="00000015"/>
    <w:multiLevelType w:val="multilevel"/>
    <w:tmpl w:val="0A4C81FA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 Light" w:hAnsi="Calibri Light" w:cs="Calibri Light" w:hint="default"/>
        <w:b w:val="0"/>
        <w:sz w:val="24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b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b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14" w15:restartNumberingAfterBreak="0">
    <w:nsid w:val="00000018"/>
    <w:multiLevelType w:val="singleLevel"/>
    <w:tmpl w:val="E18093B8"/>
    <w:name w:val="WW8Num40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  <w:b w:val="0"/>
        <w:sz w:val="22"/>
        <w:szCs w:val="22"/>
      </w:rPr>
    </w:lvl>
  </w:abstractNum>
  <w:abstractNum w:abstractNumId="15" w15:restartNumberingAfterBreak="0">
    <w:nsid w:val="00000019"/>
    <w:multiLevelType w:val="multilevel"/>
    <w:tmpl w:val="5DC0FE36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color w:val="000000"/>
        <w:spacing w:val="-4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6" w15:restartNumberingAfterBreak="0">
    <w:nsid w:val="0000001C"/>
    <w:multiLevelType w:val="multilevel"/>
    <w:tmpl w:val="AA4475D6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1090" w:hanging="360"/>
      </w:pPr>
      <w:rPr>
        <w:rFonts w:ascii="Calibri Light" w:eastAsia="Times New Roman" w:hAnsi="Calibri Light" w:cs="Calibri Light"/>
        <w:b w:val="0"/>
        <w:bCs w:val="0"/>
        <w:spacing w:val="-7"/>
        <w:sz w:val="24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10" w:hanging="360"/>
      </w:pPr>
    </w:lvl>
    <w:lvl w:ilvl="2">
      <w:start w:val="9"/>
      <w:numFmt w:val="lowerRoman"/>
      <w:lvlText w:val="%3."/>
      <w:lvlJc w:val="left"/>
      <w:pPr>
        <w:tabs>
          <w:tab w:val="num" w:pos="0"/>
        </w:tabs>
        <w:ind w:left="3070" w:hanging="720"/>
      </w:pPr>
      <w:rPr>
        <w:rFonts w:ascii="Times New Roman" w:hAnsi="Times New Roman" w:cs="Times New Roman" w:hint="default"/>
        <w:b w:val="0"/>
        <w:bCs w:val="0"/>
        <w:spacing w:val="-7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5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7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9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1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3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50" w:hanging="180"/>
      </w:pPr>
    </w:lvl>
  </w:abstractNum>
  <w:abstractNum w:abstractNumId="17" w15:restartNumberingAfterBreak="0">
    <w:nsid w:val="0000001D"/>
    <w:multiLevelType w:val="multilevel"/>
    <w:tmpl w:val="0000001D"/>
    <w:name w:val="WW8Num29"/>
    <w:lvl w:ilvl="0">
      <w:start w:val="1"/>
      <w:numFmt w:val="lowerLetter"/>
      <w:lvlText w:val="%1)"/>
      <w:lvlJc w:val="left"/>
      <w:pPr>
        <w:tabs>
          <w:tab w:val="num" w:pos="708"/>
        </w:tabs>
        <w:ind w:left="371" w:hanging="360"/>
      </w:pPr>
      <w:rPr>
        <w:rFonts w:ascii="Times New Roman" w:hAnsi="Times New Roman" w:cs="Times New Roman" w:hint="default"/>
        <w:b w:val="0"/>
        <w:sz w:val="24"/>
        <w:szCs w:val="24"/>
        <w:shd w:val="clear" w:color="auto" w:fill="FFFFFF"/>
      </w:rPr>
    </w:lvl>
    <w:lvl w:ilvl="1">
      <w:start w:val="5"/>
      <w:numFmt w:val="decimal"/>
      <w:lvlText w:val="%2."/>
      <w:lvlJc w:val="left"/>
      <w:pPr>
        <w:tabs>
          <w:tab w:val="num" w:pos="708"/>
        </w:tabs>
        <w:ind w:left="1091" w:hanging="360"/>
      </w:pPr>
      <w:rPr>
        <w:rFonts w:ascii="Times New Roman" w:hAnsi="Times New Roman" w:cs="Times New Roman" w:hint="default"/>
        <w:b w:val="0"/>
        <w:sz w:val="24"/>
        <w:szCs w:val="24"/>
        <w:shd w:val="clear" w:color="auto" w:fill="FFFFFF"/>
      </w:rPr>
    </w:lvl>
    <w:lvl w:ilvl="2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8" w15:restartNumberingAfterBreak="0">
    <w:nsid w:val="0000001F"/>
    <w:multiLevelType w:val="singleLevel"/>
    <w:tmpl w:val="0EC27E90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9" w15:restartNumberingAfterBreak="0">
    <w:nsid w:val="00000032"/>
    <w:multiLevelType w:val="singleLevel"/>
    <w:tmpl w:val="00000032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szCs w:val="24"/>
      </w:rPr>
    </w:lvl>
  </w:abstractNum>
  <w:abstractNum w:abstractNumId="20" w15:restartNumberingAfterBreak="0">
    <w:nsid w:val="00000038"/>
    <w:multiLevelType w:val="multilevel"/>
    <w:tmpl w:val="00000038"/>
    <w:name w:val="WW8Num56"/>
    <w:lvl w:ilvl="0">
      <w:start w:val="5"/>
      <w:numFmt w:val="decimal"/>
      <w:lvlText w:val="%1."/>
      <w:lvlJc w:val="left"/>
      <w:pPr>
        <w:tabs>
          <w:tab w:val="num" w:pos="708"/>
        </w:tabs>
        <w:ind w:left="2340" w:hanging="360"/>
      </w:pPr>
      <w:rPr>
        <w:rFonts w:hint="default"/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96E5F4C"/>
    <w:multiLevelType w:val="multilevel"/>
    <w:tmpl w:val="972AC482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0000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eastAsia="Calibri" w:hint="default"/>
        <w:i w:val="0"/>
        <w:iCs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color w:val="000000"/>
      </w:rPr>
    </w:lvl>
  </w:abstractNum>
  <w:abstractNum w:abstractNumId="22" w15:restartNumberingAfterBreak="0">
    <w:nsid w:val="11B04369"/>
    <w:multiLevelType w:val="hybridMultilevel"/>
    <w:tmpl w:val="CD18CB6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7B354F3"/>
    <w:multiLevelType w:val="hybridMultilevel"/>
    <w:tmpl w:val="8B1C4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AD4F42"/>
    <w:multiLevelType w:val="multilevel"/>
    <w:tmpl w:val="D904FA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ascii="Calibri Light" w:hAnsi="Calibri Light" w:cs="Calibri Light" w:hint="default"/>
        <w:i w:val="0"/>
        <w:iCs w:val="0"/>
        <w:sz w:val="22"/>
        <w:szCs w:val="22"/>
        <w:lang w:val="pl-PL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5" w15:restartNumberingAfterBreak="0">
    <w:nsid w:val="18DB3702"/>
    <w:multiLevelType w:val="hybridMultilevel"/>
    <w:tmpl w:val="FA0C50AA"/>
    <w:lvl w:ilvl="0" w:tplc="51D27444">
      <w:start w:val="1"/>
      <w:numFmt w:val="lowerLetter"/>
      <w:lvlText w:val="%1)"/>
      <w:lvlJc w:val="left"/>
      <w:pPr>
        <w:ind w:left="108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8EF3D54"/>
    <w:multiLevelType w:val="multilevel"/>
    <w:tmpl w:val="57E42F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 w:val="0"/>
      </w:rPr>
    </w:lvl>
  </w:abstractNum>
  <w:abstractNum w:abstractNumId="27" w15:restartNumberingAfterBreak="0">
    <w:nsid w:val="190B67D5"/>
    <w:multiLevelType w:val="multilevel"/>
    <w:tmpl w:val="D7D0C2B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28" w15:restartNumberingAfterBreak="0">
    <w:nsid w:val="19DD7782"/>
    <w:multiLevelType w:val="hybridMultilevel"/>
    <w:tmpl w:val="8550B9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BAE13DE"/>
    <w:multiLevelType w:val="hybridMultilevel"/>
    <w:tmpl w:val="E13072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31" w15:restartNumberingAfterBreak="0">
    <w:nsid w:val="243F3DEF"/>
    <w:multiLevelType w:val="multilevel"/>
    <w:tmpl w:val="554EE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2" w15:restartNumberingAfterBreak="0">
    <w:nsid w:val="25333DC0"/>
    <w:multiLevelType w:val="hybridMultilevel"/>
    <w:tmpl w:val="C770944A"/>
    <w:lvl w:ilvl="0" w:tplc="BB14751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9E6A1B"/>
    <w:multiLevelType w:val="multilevel"/>
    <w:tmpl w:val="FC04D80A"/>
    <w:styleLink w:val="StylPunktowaneCourierNewZlewej063cmWysunicie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0670A15"/>
    <w:multiLevelType w:val="multilevel"/>
    <w:tmpl w:val="16A666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55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  <w:b w:val="0"/>
      </w:rPr>
    </w:lvl>
  </w:abstractNum>
  <w:abstractNum w:abstractNumId="35" w15:restartNumberingAfterBreak="0">
    <w:nsid w:val="321331F1"/>
    <w:multiLevelType w:val="hybridMultilevel"/>
    <w:tmpl w:val="B252750A"/>
    <w:lvl w:ilvl="0" w:tplc="945E7C3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4E1F2E"/>
    <w:multiLevelType w:val="hybridMultilevel"/>
    <w:tmpl w:val="8A36D260"/>
    <w:name w:val="WW8Num40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33C13A2C"/>
    <w:multiLevelType w:val="hybridMultilevel"/>
    <w:tmpl w:val="A070652A"/>
    <w:lvl w:ilvl="0" w:tplc="5F1415A8">
      <w:start w:val="1"/>
      <w:numFmt w:val="decimal"/>
      <w:lvlText w:val="%1."/>
      <w:lvlJc w:val="left"/>
      <w:pPr>
        <w:ind w:left="644" w:hanging="360"/>
      </w:pPr>
      <w:rPr>
        <w:rFonts w:ascii="Calibri Light" w:hAnsi="Calibri Light" w:cs="Calibri Light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379B7629"/>
    <w:multiLevelType w:val="hybridMultilevel"/>
    <w:tmpl w:val="FBFA6416"/>
    <w:lvl w:ilvl="0" w:tplc="662C357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AF6097"/>
    <w:multiLevelType w:val="multilevel"/>
    <w:tmpl w:val="E30E1B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0" w15:restartNumberingAfterBreak="0">
    <w:nsid w:val="3B5D2CD4"/>
    <w:multiLevelType w:val="multilevel"/>
    <w:tmpl w:val="E3D039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i w:val="0"/>
        <w:iCs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000000"/>
      </w:rPr>
    </w:lvl>
  </w:abstractNum>
  <w:abstractNum w:abstractNumId="41" w15:restartNumberingAfterBreak="0">
    <w:nsid w:val="3D453819"/>
    <w:multiLevelType w:val="multilevel"/>
    <w:tmpl w:val="4C548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42" w15:restartNumberingAfterBreak="0">
    <w:nsid w:val="402F7E6A"/>
    <w:multiLevelType w:val="multilevel"/>
    <w:tmpl w:val="92486D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3" w15:restartNumberingAfterBreak="0">
    <w:nsid w:val="40E43B2F"/>
    <w:multiLevelType w:val="hybridMultilevel"/>
    <w:tmpl w:val="4DC2687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424347E5"/>
    <w:multiLevelType w:val="hybridMultilevel"/>
    <w:tmpl w:val="52026E02"/>
    <w:lvl w:ilvl="0" w:tplc="21BEC836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210A02FC">
      <w:start w:val="1"/>
      <w:numFmt w:val="lowerLetter"/>
      <w:lvlText w:val="%2)"/>
      <w:lvlJc w:val="left"/>
      <w:pPr>
        <w:tabs>
          <w:tab w:val="num" w:pos="1785"/>
        </w:tabs>
        <w:ind w:left="1785" w:hanging="705"/>
      </w:pPr>
      <w:rPr>
        <w:rFonts w:hint="default"/>
        <w:color w:val="auto"/>
      </w:rPr>
    </w:lvl>
    <w:lvl w:ilvl="2" w:tplc="ADFE7C06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AF06A0"/>
    <w:multiLevelType w:val="hybridMultilevel"/>
    <w:tmpl w:val="461ADD6E"/>
    <w:lvl w:ilvl="0" w:tplc="0C08E0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B53663"/>
    <w:multiLevelType w:val="hybridMultilevel"/>
    <w:tmpl w:val="3F5E6D8A"/>
    <w:lvl w:ilvl="0" w:tplc="6136C90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F721C02"/>
    <w:multiLevelType w:val="hybridMultilevel"/>
    <w:tmpl w:val="4FA02A82"/>
    <w:lvl w:ilvl="0" w:tplc="561CD32C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41C1078"/>
    <w:multiLevelType w:val="multilevel"/>
    <w:tmpl w:val="E6001A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9" w15:restartNumberingAfterBreak="0">
    <w:nsid w:val="57540823"/>
    <w:multiLevelType w:val="multilevel"/>
    <w:tmpl w:val="CBFE4DB8"/>
    <w:name w:val="WW8Num36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b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b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50" w15:restartNumberingAfterBreak="0">
    <w:nsid w:val="5A0F497B"/>
    <w:multiLevelType w:val="hybridMultilevel"/>
    <w:tmpl w:val="7D52447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5A4C57F7"/>
    <w:multiLevelType w:val="multilevel"/>
    <w:tmpl w:val="408482B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2" w15:restartNumberingAfterBreak="0">
    <w:nsid w:val="62F34938"/>
    <w:multiLevelType w:val="hybridMultilevel"/>
    <w:tmpl w:val="747ADB4E"/>
    <w:lvl w:ilvl="0" w:tplc="731689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64625BDD"/>
    <w:multiLevelType w:val="hybridMultilevel"/>
    <w:tmpl w:val="0FD2277C"/>
    <w:lvl w:ilvl="0" w:tplc="9C060D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77629C"/>
    <w:multiLevelType w:val="hybridMultilevel"/>
    <w:tmpl w:val="A15E2C2C"/>
    <w:lvl w:ilvl="0" w:tplc="0415000B">
      <w:start w:val="1"/>
      <w:numFmt w:val="bullet"/>
      <w:lvlText w:val=""/>
      <w:lvlJc w:val="left"/>
      <w:pPr>
        <w:ind w:left="193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55" w15:restartNumberingAfterBreak="0">
    <w:nsid w:val="6666150D"/>
    <w:multiLevelType w:val="hybridMultilevel"/>
    <w:tmpl w:val="6208599A"/>
    <w:lvl w:ilvl="0" w:tplc="FF2495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105AAA"/>
    <w:multiLevelType w:val="hybridMultilevel"/>
    <w:tmpl w:val="E4E00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CD9003D"/>
    <w:multiLevelType w:val="multilevel"/>
    <w:tmpl w:val="D93C8DB6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58" w15:restartNumberingAfterBreak="0">
    <w:nsid w:val="6D9E1CE7"/>
    <w:multiLevelType w:val="multilevel"/>
    <w:tmpl w:val="F4981B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eastAsia="Calibri" w:hint="default"/>
        <w:i w:val="0"/>
        <w:iCs/>
        <w:color w:val="00000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eastAsia="Calibri" w:hint="default"/>
        <w:color w:val="000000"/>
      </w:rPr>
    </w:lvl>
  </w:abstractNum>
  <w:abstractNum w:abstractNumId="59" w15:restartNumberingAfterBreak="0">
    <w:nsid w:val="6E8C4B32"/>
    <w:multiLevelType w:val="multilevel"/>
    <w:tmpl w:val="B0BCC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u w:val="none"/>
      </w:rPr>
    </w:lvl>
  </w:abstractNum>
  <w:abstractNum w:abstractNumId="60" w15:restartNumberingAfterBreak="0">
    <w:nsid w:val="719E7B81"/>
    <w:multiLevelType w:val="hybridMultilevel"/>
    <w:tmpl w:val="53A07436"/>
    <w:lvl w:ilvl="0" w:tplc="B88C652A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CF2A3D"/>
    <w:multiLevelType w:val="multilevel"/>
    <w:tmpl w:val="DE749F5C"/>
    <w:lvl w:ilvl="0">
      <w:start w:val="1"/>
      <w:numFmt w:val="decimal"/>
      <w:lvlText w:val="%1."/>
      <w:lvlJc w:val="left"/>
      <w:pPr>
        <w:ind w:left="836" w:hanging="708"/>
      </w:pPr>
      <w:rPr>
        <w:rFonts w:ascii="Calibri Light" w:hAnsi="Calibri Light" w:cs="Calibri Light" w:hint="default"/>
        <w:b w:val="0"/>
        <w:bCs w:val="0"/>
        <w:spacing w:val="-12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27" w:hanging="500"/>
      </w:pPr>
      <w:rPr>
        <w:rFonts w:ascii="Arial" w:hAnsi="Arial" w:cs="Arial" w:hint="default"/>
        <w:b w:val="0"/>
        <w:bCs w:val="0"/>
        <w:spacing w:val="-4"/>
        <w:w w:val="100"/>
        <w:sz w:val="18"/>
        <w:szCs w:val="18"/>
      </w:rPr>
    </w:lvl>
    <w:lvl w:ilvl="2">
      <w:numFmt w:val="bullet"/>
      <w:lvlText w:val="•"/>
      <w:lvlJc w:val="left"/>
      <w:pPr>
        <w:ind w:left="1779" w:hanging="500"/>
      </w:pPr>
    </w:lvl>
    <w:lvl w:ilvl="3">
      <w:numFmt w:val="bullet"/>
      <w:lvlText w:val="•"/>
      <w:lvlJc w:val="left"/>
      <w:pPr>
        <w:ind w:left="2719" w:hanging="500"/>
      </w:pPr>
    </w:lvl>
    <w:lvl w:ilvl="4">
      <w:numFmt w:val="bullet"/>
      <w:lvlText w:val="•"/>
      <w:lvlJc w:val="left"/>
      <w:pPr>
        <w:ind w:left="3659" w:hanging="500"/>
      </w:pPr>
    </w:lvl>
    <w:lvl w:ilvl="5">
      <w:numFmt w:val="bullet"/>
      <w:lvlText w:val="•"/>
      <w:lvlJc w:val="left"/>
      <w:pPr>
        <w:ind w:left="4599" w:hanging="500"/>
      </w:pPr>
    </w:lvl>
    <w:lvl w:ilvl="6">
      <w:numFmt w:val="bullet"/>
      <w:lvlText w:val="•"/>
      <w:lvlJc w:val="left"/>
      <w:pPr>
        <w:ind w:left="5539" w:hanging="500"/>
      </w:pPr>
    </w:lvl>
    <w:lvl w:ilvl="7">
      <w:numFmt w:val="bullet"/>
      <w:lvlText w:val="•"/>
      <w:lvlJc w:val="left"/>
      <w:pPr>
        <w:ind w:left="6479" w:hanging="500"/>
      </w:pPr>
    </w:lvl>
    <w:lvl w:ilvl="8">
      <w:numFmt w:val="bullet"/>
      <w:lvlText w:val="•"/>
      <w:lvlJc w:val="left"/>
      <w:pPr>
        <w:ind w:left="7419" w:hanging="500"/>
      </w:pPr>
    </w:lvl>
  </w:abstractNum>
  <w:abstractNum w:abstractNumId="62" w15:restartNumberingAfterBreak="0">
    <w:nsid w:val="7A5A10A6"/>
    <w:multiLevelType w:val="hybridMultilevel"/>
    <w:tmpl w:val="59103012"/>
    <w:lvl w:ilvl="0" w:tplc="79B82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ED27A5"/>
    <w:multiLevelType w:val="hybridMultilevel"/>
    <w:tmpl w:val="3D9CD240"/>
    <w:lvl w:ilvl="0" w:tplc="731689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4" w15:restartNumberingAfterBreak="0">
    <w:nsid w:val="7D8C3B19"/>
    <w:multiLevelType w:val="multilevel"/>
    <w:tmpl w:val="7FDCA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245190219">
    <w:abstractNumId w:val="0"/>
  </w:num>
  <w:num w:numId="2" w16cid:durableId="427770907">
    <w:abstractNumId w:val="38"/>
  </w:num>
  <w:num w:numId="3" w16cid:durableId="170144846">
    <w:abstractNumId w:val="14"/>
  </w:num>
  <w:num w:numId="4" w16cid:durableId="1420954154">
    <w:abstractNumId w:val="35"/>
  </w:num>
  <w:num w:numId="5" w16cid:durableId="266155852">
    <w:abstractNumId w:val="53"/>
  </w:num>
  <w:num w:numId="6" w16cid:durableId="646397695">
    <w:abstractNumId w:val="36"/>
  </w:num>
  <w:num w:numId="7" w16cid:durableId="1789818470">
    <w:abstractNumId w:val="64"/>
  </w:num>
  <w:num w:numId="8" w16cid:durableId="1941142887">
    <w:abstractNumId w:val="55"/>
  </w:num>
  <w:num w:numId="9" w16cid:durableId="753357007">
    <w:abstractNumId w:val="60"/>
  </w:num>
  <w:num w:numId="10" w16cid:durableId="1486122022">
    <w:abstractNumId w:val="32"/>
  </w:num>
  <w:num w:numId="11" w16cid:durableId="1186358966">
    <w:abstractNumId w:val="61"/>
  </w:num>
  <w:num w:numId="12" w16cid:durableId="549537321">
    <w:abstractNumId w:val="24"/>
  </w:num>
  <w:num w:numId="13" w16cid:durableId="1452162534">
    <w:abstractNumId w:val="56"/>
  </w:num>
  <w:num w:numId="14" w16cid:durableId="1787656828">
    <w:abstractNumId w:val="50"/>
  </w:num>
  <w:num w:numId="15" w16cid:durableId="689795123">
    <w:abstractNumId w:val="62"/>
  </w:num>
  <w:num w:numId="16" w16cid:durableId="486557601">
    <w:abstractNumId w:val="25"/>
  </w:num>
  <w:num w:numId="17" w16cid:durableId="601492913">
    <w:abstractNumId w:val="33"/>
  </w:num>
  <w:num w:numId="18" w16cid:durableId="1598903819">
    <w:abstractNumId w:val="37"/>
  </w:num>
  <w:num w:numId="19" w16cid:durableId="1001586912">
    <w:abstractNumId w:val="20"/>
  </w:num>
  <w:num w:numId="20" w16cid:durableId="808403739">
    <w:abstractNumId w:val="48"/>
  </w:num>
  <w:num w:numId="21" w16cid:durableId="322316164">
    <w:abstractNumId w:val="39"/>
  </w:num>
  <w:num w:numId="22" w16cid:durableId="966470614">
    <w:abstractNumId w:val="34"/>
  </w:num>
  <w:num w:numId="23" w16cid:durableId="1623538354">
    <w:abstractNumId w:val="40"/>
  </w:num>
  <w:num w:numId="24" w16cid:durableId="100926691">
    <w:abstractNumId w:val="29"/>
  </w:num>
  <w:num w:numId="25" w16cid:durableId="361590266">
    <w:abstractNumId w:val="1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77709801">
    <w:abstractNumId w:val="41"/>
  </w:num>
  <w:num w:numId="27" w16cid:durableId="822703377">
    <w:abstractNumId w:val="58"/>
  </w:num>
  <w:num w:numId="28" w16cid:durableId="1645350391">
    <w:abstractNumId w:val="26"/>
  </w:num>
  <w:num w:numId="29" w16cid:durableId="1616014627">
    <w:abstractNumId w:val="21"/>
  </w:num>
  <w:num w:numId="30" w16cid:durableId="678311241">
    <w:abstractNumId w:val="31"/>
  </w:num>
  <w:num w:numId="31" w16cid:durableId="2096779291">
    <w:abstractNumId w:val="57"/>
  </w:num>
  <w:num w:numId="32" w16cid:durableId="1527713114">
    <w:abstractNumId w:val="28"/>
  </w:num>
  <w:num w:numId="33" w16cid:durableId="1966809096">
    <w:abstractNumId w:val="54"/>
  </w:num>
  <w:num w:numId="34" w16cid:durableId="2045717410">
    <w:abstractNumId w:val="23"/>
  </w:num>
  <w:num w:numId="35" w16cid:durableId="238948424">
    <w:abstractNumId w:val="27"/>
  </w:num>
  <w:num w:numId="36" w16cid:durableId="1476416295">
    <w:abstractNumId w:val="30"/>
  </w:num>
  <w:num w:numId="37" w16cid:durableId="1429930859">
    <w:abstractNumId w:val="44"/>
  </w:num>
  <w:num w:numId="38" w16cid:durableId="1532301512">
    <w:abstractNumId w:val="22"/>
  </w:num>
  <w:num w:numId="39" w16cid:durableId="102455733">
    <w:abstractNumId w:val="42"/>
  </w:num>
  <w:num w:numId="40" w16cid:durableId="767114704">
    <w:abstractNumId w:val="59"/>
  </w:num>
  <w:num w:numId="41" w16cid:durableId="188374381">
    <w:abstractNumId w:val="51"/>
  </w:num>
  <w:num w:numId="42" w16cid:durableId="2079397686">
    <w:abstractNumId w:val="46"/>
  </w:num>
  <w:num w:numId="43" w16cid:durableId="457339466">
    <w:abstractNumId w:val="43"/>
  </w:num>
  <w:num w:numId="44" w16cid:durableId="1590697735">
    <w:abstractNumId w:val="47"/>
  </w:num>
  <w:num w:numId="45" w16cid:durableId="174460716">
    <w:abstractNumId w:val="45"/>
  </w:num>
  <w:num w:numId="46" w16cid:durableId="976646539">
    <w:abstractNumId w:val="52"/>
  </w:num>
  <w:num w:numId="47" w16cid:durableId="555361085">
    <w:abstractNumId w:val="6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5EA"/>
    <w:rsid w:val="000002C9"/>
    <w:rsid w:val="0000111D"/>
    <w:rsid w:val="00001A9E"/>
    <w:rsid w:val="00001C94"/>
    <w:rsid w:val="00002B94"/>
    <w:rsid w:val="00003362"/>
    <w:rsid w:val="000037EC"/>
    <w:rsid w:val="00003BD4"/>
    <w:rsid w:val="0000404C"/>
    <w:rsid w:val="00005A6A"/>
    <w:rsid w:val="00005CAC"/>
    <w:rsid w:val="0000708A"/>
    <w:rsid w:val="00007A44"/>
    <w:rsid w:val="0001016C"/>
    <w:rsid w:val="000110B7"/>
    <w:rsid w:val="0001115A"/>
    <w:rsid w:val="0001164F"/>
    <w:rsid w:val="00011656"/>
    <w:rsid w:val="00012AEE"/>
    <w:rsid w:val="00012E87"/>
    <w:rsid w:val="00014B84"/>
    <w:rsid w:val="00014E82"/>
    <w:rsid w:val="00016C05"/>
    <w:rsid w:val="00016EB2"/>
    <w:rsid w:val="00016F3E"/>
    <w:rsid w:val="00017042"/>
    <w:rsid w:val="00020111"/>
    <w:rsid w:val="00020203"/>
    <w:rsid w:val="000205E7"/>
    <w:rsid w:val="00020980"/>
    <w:rsid w:val="00020E19"/>
    <w:rsid w:val="000225E6"/>
    <w:rsid w:val="00022CC3"/>
    <w:rsid w:val="00025717"/>
    <w:rsid w:val="00025FE2"/>
    <w:rsid w:val="000264BE"/>
    <w:rsid w:val="0002720F"/>
    <w:rsid w:val="000308B5"/>
    <w:rsid w:val="00030A91"/>
    <w:rsid w:val="00030F5D"/>
    <w:rsid w:val="00030FD5"/>
    <w:rsid w:val="0003115B"/>
    <w:rsid w:val="00032C0C"/>
    <w:rsid w:val="00032DA3"/>
    <w:rsid w:val="000334F7"/>
    <w:rsid w:val="00034374"/>
    <w:rsid w:val="0003476D"/>
    <w:rsid w:val="00035073"/>
    <w:rsid w:val="00037F68"/>
    <w:rsid w:val="00040291"/>
    <w:rsid w:val="000407BC"/>
    <w:rsid w:val="00040E69"/>
    <w:rsid w:val="000423F5"/>
    <w:rsid w:val="00042D53"/>
    <w:rsid w:val="00043FF4"/>
    <w:rsid w:val="0004416C"/>
    <w:rsid w:val="0004622A"/>
    <w:rsid w:val="00046BD7"/>
    <w:rsid w:val="000478CB"/>
    <w:rsid w:val="000507E1"/>
    <w:rsid w:val="00051A78"/>
    <w:rsid w:val="000535E6"/>
    <w:rsid w:val="00054AA3"/>
    <w:rsid w:val="000550C1"/>
    <w:rsid w:val="000551B0"/>
    <w:rsid w:val="00055200"/>
    <w:rsid w:val="000552E2"/>
    <w:rsid w:val="000574BB"/>
    <w:rsid w:val="00057655"/>
    <w:rsid w:val="00057D30"/>
    <w:rsid w:val="000639AC"/>
    <w:rsid w:val="000639ED"/>
    <w:rsid w:val="000640FD"/>
    <w:rsid w:val="00064F53"/>
    <w:rsid w:val="00067635"/>
    <w:rsid w:val="0007191A"/>
    <w:rsid w:val="00073921"/>
    <w:rsid w:val="00074B1C"/>
    <w:rsid w:val="00074EDF"/>
    <w:rsid w:val="00074FC5"/>
    <w:rsid w:val="00075F5B"/>
    <w:rsid w:val="00076AFC"/>
    <w:rsid w:val="0007706E"/>
    <w:rsid w:val="0007772C"/>
    <w:rsid w:val="00081AE2"/>
    <w:rsid w:val="00081F68"/>
    <w:rsid w:val="00082727"/>
    <w:rsid w:val="00082A0F"/>
    <w:rsid w:val="00082D1D"/>
    <w:rsid w:val="00083545"/>
    <w:rsid w:val="00083C35"/>
    <w:rsid w:val="00083F37"/>
    <w:rsid w:val="000847B7"/>
    <w:rsid w:val="000874FD"/>
    <w:rsid w:val="00090082"/>
    <w:rsid w:val="00090F52"/>
    <w:rsid w:val="0009233C"/>
    <w:rsid w:val="00093485"/>
    <w:rsid w:val="00094190"/>
    <w:rsid w:val="00094377"/>
    <w:rsid w:val="000946B3"/>
    <w:rsid w:val="00095F81"/>
    <w:rsid w:val="00097134"/>
    <w:rsid w:val="000A16B5"/>
    <w:rsid w:val="000A2997"/>
    <w:rsid w:val="000A3C7A"/>
    <w:rsid w:val="000A6C8B"/>
    <w:rsid w:val="000A7CCB"/>
    <w:rsid w:val="000B125C"/>
    <w:rsid w:val="000B1A6A"/>
    <w:rsid w:val="000B1C46"/>
    <w:rsid w:val="000B61F5"/>
    <w:rsid w:val="000B67A5"/>
    <w:rsid w:val="000B7AA9"/>
    <w:rsid w:val="000B7F9E"/>
    <w:rsid w:val="000C0047"/>
    <w:rsid w:val="000C06C2"/>
    <w:rsid w:val="000C257F"/>
    <w:rsid w:val="000C5045"/>
    <w:rsid w:val="000C5569"/>
    <w:rsid w:val="000C57BA"/>
    <w:rsid w:val="000C787C"/>
    <w:rsid w:val="000D0997"/>
    <w:rsid w:val="000D0A58"/>
    <w:rsid w:val="000D100F"/>
    <w:rsid w:val="000D1E76"/>
    <w:rsid w:val="000D242B"/>
    <w:rsid w:val="000D37B0"/>
    <w:rsid w:val="000D3E92"/>
    <w:rsid w:val="000D6D9D"/>
    <w:rsid w:val="000D7CD6"/>
    <w:rsid w:val="000D7DA3"/>
    <w:rsid w:val="000D7ED9"/>
    <w:rsid w:val="000E16BA"/>
    <w:rsid w:val="000E5D9A"/>
    <w:rsid w:val="000E70B0"/>
    <w:rsid w:val="000F024C"/>
    <w:rsid w:val="000F1160"/>
    <w:rsid w:val="000F1C12"/>
    <w:rsid w:val="000F1C80"/>
    <w:rsid w:val="000F2333"/>
    <w:rsid w:val="000F37CD"/>
    <w:rsid w:val="000F3AEA"/>
    <w:rsid w:val="000F46A0"/>
    <w:rsid w:val="000F499E"/>
    <w:rsid w:val="000F50C7"/>
    <w:rsid w:val="000F549B"/>
    <w:rsid w:val="000F5A56"/>
    <w:rsid w:val="000F6D34"/>
    <w:rsid w:val="000F7A3F"/>
    <w:rsid w:val="000F7E2F"/>
    <w:rsid w:val="000F7F42"/>
    <w:rsid w:val="001012C4"/>
    <w:rsid w:val="00101320"/>
    <w:rsid w:val="001024DC"/>
    <w:rsid w:val="00102543"/>
    <w:rsid w:val="0010325A"/>
    <w:rsid w:val="00104356"/>
    <w:rsid w:val="00104783"/>
    <w:rsid w:val="00106773"/>
    <w:rsid w:val="001073C6"/>
    <w:rsid w:val="00107C57"/>
    <w:rsid w:val="0011037E"/>
    <w:rsid w:val="00111E30"/>
    <w:rsid w:val="00111F57"/>
    <w:rsid w:val="00112F08"/>
    <w:rsid w:val="0011386C"/>
    <w:rsid w:val="00114FFF"/>
    <w:rsid w:val="0011677E"/>
    <w:rsid w:val="00116A7F"/>
    <w:rsid w:val="00120B94"/>
    <w:rsid w:val="00120C7F"/>
    <w:rsid w:val="00120D08"/>
    <w:rsid w:val="00121051"/>
    <w:rsid w:val="00123718"/>
    <w:rsid w:val="00123729"/>
    <w:rsid w:val="00123E40"/>
    <w:rsid w:val="00123FFD"/>
    <w:rsid w:val="0012448A"/>
    <w:rsid w:val="0012596F"/>
    <w:rsid w:val="00127F4F"/>
    <w:rsid w:val="00130D95"/>
    <w:rsid w:val="001310BF"/>
    <w:rsid w:val="001310C6"/>
    <w:rsid w:val="00131187"/>
    <w:rsid w:val="00131737"/>
    <w:rsid w:val="00131806"/>
    <w:rsid w:val="001323F3"/>
    <w:rsid w:val="001345E1"/>
    <w:rsid w:val="0013517C"/>
    <w:rsid w:val="0013660C"/>
    <w:rsid w:val="001431DF"/>
    <w:rsid w:val="001477BF"/>
    <w:rsid w:val="00147C19"/>
    <w:rsid w:val="001501EA"/>
    <w:rsid w:val="00151533"/>
    <w:rsid w:val="00151735"/>
    <w:rsid w:val="001520B6"/>
    <w:rsid w:val="00154A07"/>
    <w:rsid w:val="00156BB8"/>
    <w:rsid w:val="001570A7"/>
    <w:rsid w:val="00157483"/>
    <w:rsid w:val="00157D72"/>
    <w:rsid w:val="00160DC1"/>
    <w:rsid w:val="001610B7"/>
    <w:rsid w:val="00161CD7"/>
    <w:rsid w:val="00162345"/>
    <w:rsid w:val="00163716"/>
    <w:rsid w:val="00163EFE"/>
    <w:rsid w:val="00163F8A"/>
    <w:rsid w:val="00165C5E"/>
    <w:rsid w:val="00166431"/>
    <w:rsid w:val="001673D9"/>
    <w:rsid w:val="00170D90"/>
    <w:rsid w:val="00170F06"/>
    <w:rsid w:val="00170F10"/>
    <w:rsid w:val="00172037"/>
    <w:rsid w:val="001720D9"/>
    <w:rsid w:val="00173364"/>
    <w:rsid w:val="00173570"/>
    <w:rsid w:val="00173CFA"/>
    <w:rsid w:val="00175273"/>
    <w:rsid w:val="00175895"/>
    <w:rsid w:val="00177193"/>
    <w:rsid w:val="001801A1"/>
    <w:rsid w:val="00181477"/>
    <w:rsid w:val="0018486D"/>
    <w:rsid w:val="00185799"/>
    <w:rsid w:val="001915FB"/>
    <w:rsid w:val="001929EE"/>
    <w:rsid w:val="00193FF1"/>
    <w:rsid w:val="00194846"/>
    <w:rsid w:val="00194B99"/>
    <w:rsid w:val="00194BCB"/>
    <w:rsid w:val="00195445"/>
    <w:rsid w:val="00195EC2"/>
    <w:rsid w:val="00196363"/>
    <w:rsid w:val="00196564"/>
    <w:rsid w:val="00196FCE"/>
    <w:rsid w:val="00197D05"/>
    <w:rsid w:val="00197F87"/>
    <w:rsid w:val="001A1466"/>
    <w:rsid w:val="001A17CF"/>
    <w:rsid w:val="001A33BB"/>
    <w:rsid w:val="001A3B49"/>
    <w:rsid w:val="001A4494"/>
    <w:rsid w:val="001A45BE"/>
    <w:rsid w:val="001A5323"/>
    <w:rsid w:val="001B0286"/>
    <w:rsid w:val="001B155D"/>
    <w:rsid w:val="001B2300"/>
    <w:rsid w:val="001B39F8"/>
    <w:rsid w:val="001B492B"/>
    <w:rsid w:val="001B5F3F"/>
    <w:rsid w:val="001B7BA0"/>
    <w:rsid w:val="001B7C81"/>
    <w:rsid w:val="001B7E8E"/>
    <w:rsid w:val="001C0DE2"/>
    <w:rsid w:val="001C1301"/>
    <w:rsid w:val="001C1434"/>
    <w:rsid w:val="001C1820"/>
    <w:rsid w:val="001C1E71"/>
    <w:rsid w:val="001C3705"/>
    <w:rsid w:val="001C3D87"/>
    <w:rsid w:val="001C4035"/>
    <w:rsid w:val="001C516D"/>
    <w:rsid w:val="001C5CFC"/>
    <w:rsid w:val="001D2395"/>
    <w:rsid w:val="001D3320"/>
    <w:rsid w:val="001D3365"/>
    <w:rsid w:val="001D41F1"/>
    <w:rsid w:val="001D55C2"/>
    <w:rsid w:val="001E1314"/>
    <w:rsid w:val="001E1E29"/>
    <w:rsid w:val="001E22C1"/>
    <w:rsid w:val="001E408D"/>
    <w:rsid w:val="001E41F2"/>
    <w:rsid w:val="001E54B4"/>
    <w:rsid w:val="001E5561"/>
    <w:rsid w:val="001E5A4A"/>
    <w:rsid w:val="001E5DAD"/>
    <w:rsid w:val="001E6B22"/>
    <w:rsid w:val="001E733C"/>
    <w:rsid w:val="001F1D89"/>
    <w:rsid w:val="001F27BA"/>
    <w:rsid w:val="001F3077"/>
    <w:rsid w:val="001F476C"/>
    <w:rsid w:val="001F5D44"/>
    <w:rsid w:val="001F6216"/>
    <w:rsid w:val="001F6D3D"/>
    <w:rsid w:val="001F71ED"/>
    <w:rsid w:val="0020060E"/>
    <w:rsid w:val="00203BD3"/>
    <w:rsid w:val="00204767"/>
    <w:rsid w:val="00204795"/>
    <w:rsid w:val="00204B3E"/>
    <w:rsid w:val="00204FDB"/>
    <w:rsid w:val="002059A3"/>
    <w:rsid w:val="00205DC8"/>
    <w:rsid w:val="002071B7"/>
    <w:rsid w:val="00211191"/>
    <w:rsid w:val="00211983"/>
    <w:rsid w:val="002119F5"/>
    <w:rsid w:val="00212B00"/>
    <w:rsid w:val="00214F6C"/>
    <w:rsid w:val="00216DD0"/>
    <w:rsid w:val="00217F18"/>
    <w:rsid w:val="00221CBF"/>
    <w:rsid w:val="00222418"/>
    <w:rsid w:val="00222C38"/>
    <w:rsid w:val="00223744"/>
    <w:rsid w:val="0022480D"/>
    <w:rsid w:val="00224B9D"/>
    <w:rsid w:val="00225BD2"/>
    <w:rsid w:val="002260B9"/>
    <w:rsid w:val="00226625"/>
    <w:rsid w:val="002272FC"/>
    <w:rsid w:val="00227780"/>
    <w:rsid w:val="00230626"/>
    <w:rsid w:val="00230B99"/>
    <w:rsid w:val="00232BF5"/>
    <w:rsid w:val="00234A1B"/>
    <w:rsid w:val="00235CED"/>
    <w:rsid w:val="00236DD3"/>
    <w:rsid w:val="00237B81"/>
    <w:rsid w:val="00240F6A"/>
    <w:rsid w:val="0024312D"/>
    <w:rsid w:val="002441DF"/>
    <w:rsid w:val="00244B78"/>
    <w:rsid w:val="00244ECE"/>
    <w:rsid w:val="00244EF4"/>
    <w:rsid w:val="00246A9E"/>
    <w:rsid w:val="00247ECF"/>
    <w:rsid w:val="00247EDC"/>
    <w:rsid w:val="00247F81"/>
    <w:rsid w:val="00250412"/>
    <w:rsid w:val="00251697"/>
    <w:rsid w:val="002534FC"/>
    <w:rsid w:val="00254396"/>
    <w:rsid w:val="002543C5"/>
    <w:rsid w:val="00254451"/>
    <w:rsid w:val="00254DCF"/>
    <w:rsid w:val="002555B1"/>
    <w:rsid w:val="00256AB8"/>
    <w:rsid w:val="00257335"/>
    <w:rsid w:val="00260409"/>
    <w:rsid w:val="002606A4"/>
    <w:rsid w:val="00261F0A"/>
    <w:rsid w:val="00264977"/>
    <w:rsid w:val="00265146"/>
    <w:rsid w:val="00265B8F"/>
    <w:rsid w:val="0026614E"/>
    <w:rsid w:val="002661A5"/>
    <w:rsid w:val="00267936"/>
    <w:rsid w:val="0027109F"/>
    <w:rsid w:val="00273201"/>
    <w:rsid w:val="0027635F"/>
    <w:rsid w:val="00277206"/>
    <w:rsid w:val="00277B50"/>
    <w:rsid w:val="002814EA"/>
    <w:rsid w:val="00281D31"/>
    <w:rsid w:val="002825F4"/>
    <w:rsid w:val="00282D40"/>
    <w:rsid w:val="00283615"/>
    <w:rsid w:val="002836C2"/>
    <w:rsid w:val="0028425A"/>
    <w:rsid w:val="00284969"/>
    <w:rsid w:val="00284E4C"/>
    <w:rsid w:val="00285117"/>
    <w:rsid w:val="0028520B"/>
    <w:rsid w:val="00285715"/>
    <w:rsid w:val="0028580E"/>
    <w:rsid w:val="00285CAF"/>
    <w:rsid w:val="00287C7F"/>
    <w:rsid w:val="00290F55"/>
    <w:rsid w:val="00292723"/>
    <w:rsid w:val="002947A0"/>
    <w:rsid w:val="0029615A"/>
    <w:rsid w:val="0029646A"/>
    <w:rsid w:val="00297075"/>
    <w:rsid w:val="00297790"/>
    <w:rsid w:val="00297B28"/>
    <w:rsid w:val="002A0C3C"/>
    <w:rsid w:val="002A16B9"/>
    <w:rsid w:val="002A19D3"/>
    <w:rsid w:val="002A4475"/>
    <w:rsid w:val="002A6DF4"/>
    <w:rsid w:val="002A7845"/>
    <w:rsid w:val="002A7B46"/>
    <w:rsid w:val="002B1731"/>
    <w:rsid w:val="002B1778"/>
    <w:rsid w:val="002B25AB"/>
    <w:rsid w:val="002B3727"/>
    <w:rsid w:val="002B45F6"/>
    <w:rsid w:val="002B47BE"/>
    <w:rsid w:val="002B50B0"/>
    <w:rsid w:val="002B53FD"/>
    <w:rsid w:val="002B64BD"/>
    <w:rsid w:val="002B6721"/>
    <w:rsid w:val="002B71AC"/>
    <w:rsid w:val="002B75A4"/>
    <w:rsid w:val="002B7EB1"/>
    <w:rsid w:val="002C08E6"/>
    <w:rsid w:val="002C1D2B"/>
    <w:rsid w:val="002C2297"/>
    <w:rsid w:val="002C3B8B"/>
    <w:rsid w:val="002C414B"/>
    <w:rsid w:val="002C4EC1"/>
    <w:rsid w:val="002C5437"/>
    <w:rsid w:val="002C5A3C"/>
    <w:rsid w:val="002C5E5C"/>
    <w:rsid w:val="002C768D"/>
    <w:rsid w:val="002D0EFD"/>
    <w:rsid w:val="002D0F9F"/>
    <w:rsid w:val="002D0FB9"/>
    <w:rsid w:val="002D1461"/>
    <w:rsid w:val="002D377D"/>
    <w:rsid w:val="002D7A96"/>
    <w:rsid w:val="002D7AD9"/>
    <w:rsid w:val="002D7D36"/>
    <w:rsid w:val="002E0098"/>
    <w:rsid w:val="002E0407"/>
    <w:rsid w:val="002E132A"/>
    <w:rsid w:val="002E2AA4"/>
    <w:rsid w:val="002E328A"/>
    <w:rsid w:val="002E364B"/>
    <w:rsid w:val="002E376F"/>
    <w:rsid w:val="002E48B5"/>
    <w:rsid w:val="002E4A20"/>
    <w:rsid w:val="002E5258"/>
    <w:rsid w:val="002E539A"/>
    <w:rsid w:val="002E5933"/>
    <w:rsid w:val="002E6491"/>
    <w:rsid w:val="002E6638"/>
    <w:rsid w:val="002E707C"/>
    <w:rsid w:val="002F07B6"/>
    <w:rsid w:val="002F0EF5"/>
    <w:rsid w:val="002F1597"/>
    <w:rsid w:val="002F1F44"/>
    <w:rsid w:val="002F27D9"/>
    <w:rsid w:val="002F38B1"/>
    <w:rsid w:val="002F3C9D"/>
    <w:rsid w:val="002F3DE4"/>
    <w:rsid w:val="002F5ACD"/>
    <w:rsid w:val="002F5EA3"/>
    <w:rsid w:val="002F7799"/>
    <w:rsid w:val="00300EBC"/>
    <w:rsid w:val="00301397"/>
    <w:rsid w:val="003019AB"/>
    <w:rsid w:val="00303537"/>
    <w:rsid w:val="003044E5"/>
    <w:rsid w:val="00304C17"/>
    <w:rsid w:val="00305E73"/>
    <w:rsid w:val="00306A78"/>
    <w:rsid w:val="00306FBC"/>
    <w:rsid w:val="00310384"/>
    <w:rsid w:val="00310932"/>
    <w:rsid w:val="00311AB9"/>
    <w:rsid w:val="00311D3E"/>
    <w:rsid w:val="00311ED9"/>
    <w:rsid w:val="003152C9"/>
    <w:rsid w:val="00315DB4"/>
    <w:rsid w:val="003166F4"/>
    <w:rsid w:val="00316D6C"/>
    <w:rsid w:val="00316F36"/>
    <w:rsid w:val="00317643"/>
    <w:rsid w:val="00317B41"/>
    <w:rsid w:val="003200C6"/>
    <w:rsid w:val="00320E2B"/>
    <w:rsid w:val="00323251"/>
    <w:rsid w:val="003240FC"/>
    <w:rsid w:val="00325270"/>
    <w:rsid w:val="003252DA"/>
    <w:rsid w:val="00325EBD"/>
    <w:rsid w:val="00326C46"/>
    <w:rsid w:val="00326DF7"/>
    <w:rsid w:val="0032727E"/>
    <w:rsid w:val="003279F1"/>
    <w:rsid w:val="00330C9A"/>
    <w:rsid w:val="0033132D"/>
    <w:rsid w:val="00331717"/>
    <w:rsid w:val="00331B4C"/>
    <w:rsid w:val="003320C1"/>
    <w:rsid w:val="003324AB"/>
    <w:rsid w:val="00332C22"/>
    <w:rsid w:val="00333BB3"/>
    <w:rsid w:val="003353AE"/>
    <w:rsid w:val="00335478"/>
    <w:rsid w:val="003355EF"/>
    <w:rsid w:val="00335B2F"/>
    <w:rsid w:val="00336056"/>
    <w:rsid w:val="00336732"/>
    <w:rsid w:val="0033694B"/>
    <w:rsid w:val="00336CC7"/>
    <w:rsid w:val="00340A21"/>
    <w:rsid w:val="00340EBB"/>
    <w:rsid w:val="003411E5"/>
    <w:rsid w:val="0034378D"/>
    <w:rsid w:val="00344531"/>
    <w:rsid w:val="00344951"/>
    <w:rsid w:val="00344F66"/>
    <w:rsid w:val="003452F2"/>
    <w:rsid w:val="00345D9A"/>
    <w:rsid w:val="0034635F"/>
    <w:rsid w:val="0034638C"/>
    <w:rsid w:val="00347DFB"/>
    <w:rsid w:val="00350144"/>
    <w:rsid w:val="00352B4C"/>
    <w:rsid w:val="00353187"/>
    <w:rsid w:val="00353431"/>
    <w:rsid w:val="00355DA7"/>
    <w:rsid w:val="00360150"/>
    <w:rsid w:val="00360AE7"/>
    <w:rsid w:val="003615B1"/>
    <w:rsid w:val="00361C91"/>
    <w:rsid w:val="0036346A"/>
    <w:rsid w:val="00364335"/>
    <w:rsid w:val="00365499"/>
    <w:rsid w:val="003659AD"/>
    <w:rsid w:val="003663DF"/>
    <w:rsid w:val="00367F93"/>
    <w:rsid w:val="003703BB"/>
    <w:rsid w:val="00373396"/>
    <w:rsid w:val="00373535"/>
    <w:rsid w:val="00373D88"/>
    <w:rsid w:val="003759BC"/>
    <w:rsid w:val="00375A4B"/>
    <w:rsid w:val="003766FD"/>
    <w:rsid w:val="00380AD6"/>
    <w:rsid w:val="00381615"/>
    <w:rsid w:val="00381828"/>
    <w:rsid w:val="00381D4D"/>
    <w:rsid w:val="00382986"/>
    <w:rsid w:val="00383B86"/>
    <w:rsid w:val="00383E2B"/>
    <w:rsid w:val="003844DC"/>
    <w:rsid w:val="00384B06"/>
    <w:rsid w:val="00385428"/>
    <w:rsid w:val="00385C40"/>
    <w:rsid w:val="003867E3"/>
    <w:rsid w:val="00386A9B"/>
    <w:rsid w:val="003910EB"/>
    <w:rsid w:val="00391251"/>
    <w:rsid w:val="0039229B"/>
    <w:rsid w:val="00392BA7"/>
    <w:rsid w:val="00392D4A"/>
    <w:rsid w:val="003951E0"/>
    <w:rsid w:val="003953DC"/>
    <w:rsid w:val="00395D35"/>
    <w:rsid w:val="0039748B"/>
    <w:rsid w:val="003A0CE1"/>
    <w:rsid w:val="003A0D04"/>
    <w:rsid w:val="003A1555"/>
    <w:rsid w:val="003A15C0"/>
    <w:rsid w:val="003A5032"/>
    <w:rsid w:val="003A5F4B"/>
    <w:rsid w:val="003A6843"/>
    <w:rsid w:val="003A6AEF"/>
    <w:rsid w:val="003B020E"/>
    <w:rsid w:val="003B0513"/>
    <w:rsid w:val="003B0C41"/>
    <w:rsid w:val="003B16E4"/>
    <w:rsid w:val="003B2C06"/>
    <w:rsid w:val="003B31EE"/>
    <w:rsid w:val="003B380C"/>
    <w:rsid w:val="003B3E66"/>
    <w:rsid w:val="003B50FC"/>
    <w:rsid w:val="003B537E"/>
    <w:rsid w:val="003B6575"/>
    <w:rsid w:val="003B75A9"/>
    <w:rsid w:val="003B75EE"/>
    <w:rsid w:val="003C0388"/>
    <w:rsid w:val="003C075E"/>
    <w:rsid w:val="003C0AC3"/>
    <w:rsid w:val="003C186A"/>
    <w:rsid w:val="003C1DE2"/>
    <w:rsid w:val="003C2A9A"/>
    <w:rsid w:val="003C35DA"/>
    <w:rsid w:val="003C4C06"/>
    <w:rsid w:val="003C4E18"/>
    <w:rsid w:val="003C541E"/>
    <w:rsid w:val="003C649A"/>
    <w:rsid w:val="003C67E0"/>
    <w:rsid w:val="003C67E8"/>
    <w:rsid w:val="003D128B"/>
    <w:rsid w:val="003D262B"/>
    <w:rsid w:val="003D3549"/>
    <w:rsid w:val="003D3D4D"/>
    <w:rsid w:val="003D3D90"/>
    <w:rsid w:val="003D5C09"/>
    <w:rsid w:val="003D5FEA"/>
    <w:rsid w:val="003E08EB"/>
    <w:rsid w:val="003E0DCA"/>
    <w:rsid w:val="003E3115"/>
    <w:rsid w:val="003E4BFC"/>
    <w:rsid w:val="003E4F6F"/>
    <w:rsid w:val="003E548B"/>
    <w:rsid w:val="003E6475"/>
    <w:rsid w:val="003E7619"/>
    <w:rsid w:val="003F0560"/>
    <w:rsid w:val="003F0655"/>
    <w:rsid w:val="003F0D13"/>
    <w:rsid w:val="003F1299"/>
    <w:rsid w:val="003F1CF6"/>
    <w:rsid w:val="003F1EA0"/>
    <w:rsid w:val="003F22F5"/>
    <w:rsid w:val="003F2498"/>
    <w:rsid w:val="003F35D1"/>
    <w:rsid w:val="003F51EF"/>
    <w:rsid w:val="003F601D"/>
    <w:rsid w:val="003F64B0"/>
    <w:rsid w:val="003F64E8"/>
    <w:rsid w:val="003F6D56"/>
    <w:rsid w:val="003F7B86"/>
    <w:rsid w:val="00400584"/>
    <w:rsid w:val="00400F74"/>
    <w:rsid w:val="00403065"/>
    <w:rsid w:val="0040312C"/>
    <w:rsid w:val="004036A9"/>
    <w:rsid w:val="004045CF"/>
    <w:rsid w:val="00404920"/>
    <w:rsid w:val="0040686E"/>
    <w:rsid w:val="004072B0"/>
    <w:rsid w:val="004075C6"/>
    <w:rsid w:val="00411C64"/>
    <w:rsid w:val="00413080"/>
    <w:rsid w:val="004142CA"/>
    <w:rsid w:val="00414FD8"/>
    <w:rsid w:val="0041650B"/>
    <w:rsid w:val="00421666"/>
    <w:rsid w:val="004216A8"/>
    <w:rsid w:val="00421969"/>
    <w:rsid w:val="00421B43"/>
    <w:rsid w:val="00422F44"/>
    <w:rsid w:val="00423141"/>
    <w:rsid w:val="004244A8"/>
    <w:rsid w:val="00424A60"/>
    <w:rsid w:val="00424A78"/>
    <w:rsid w:val="00425909"/>
    <w:rsid w:val="00426655"/>
    <w:rsid w:val="00426A71"/>
    <w:rsid w:val="004271EE"/>
    <w:rsid w:val="004321B0"/>
    <w:rsid w:val="00432B02"/>
    <w:rsid w:val="00433696"/>
    <w:rsid w:val="00433C23"/>
    <w:rsid w:val="004346C7"/>
    <w:rsid w:val="00434AA8"/>
    <w:rsid w:val="004352B9"/>
    <w:rsid w:val="00435B2F"/>
    <w:rsid w:val="00436C38"/>
    <w:rsid w:val="00437082"/>
    <w:rsid w:val="0044035F"/>
    <w:rsid w:val="00440415"/>
    <w:rsid w:val="00440BF6"/>
    <w:rsid w:val="00443277"/>
    <w:rsid w:val="00443C72"/>
    <w:rsid w:val="0044468E"/>
    <w:rsid w:val="00444D4E"/>
    <w:rsid w:val="004461DD"/>
    <w:rsid w:val="00450637"/>
    <w:rsid w:val="00451B2A"/>
    <w:rsid w:val="00452408"/>
    <w:rsid w:val="00452529"/>
    <w:rsid w:val="0045513D"/>
    <w:rsid w:val="004569D8"/>
    <w:rsid w:val="0045793C"/>
    <w:rsid w:val="00460E03"/>
    <w:rsid w:val="00460FA9"/>
    <w:rsid w:val="00461B5C"/>
    <w:rsid w:val="00461EAB"/>
    <w:rsid w:val="00462CBE"/>
    <w:rsid w:val="00462D44"/>
    <w:rsid w:val="00462E92"/>
    <w:rsid w:val="00464013"/>
    <w:rsid w:val="00464389"/>
    <w:rsid w:val="0046554D"/>
    <w:rsid w:val="00466511"/>
    <w:rsid w:val="00467309"/>
    <w:rsid w:val="00467BA0"/>
    <w:rsid w:val="0047009F"/>
    <w:rsid w:val="00470301"/>
    <w:rsid w:val="004704B4"/>
    <w:rsid w:val="00471689"/>
    <w:rsid w:val="004729CD"/>
    <w:rsid w:val="004734DA"/>
    <w:rsid w:val="00475C79"/>
    <w:rsid w:val="0047608B"/>
    <w:rsid w:val="00476E34"/>
    <w:rsid w:val="0047789F"/>
    <w:rsid w:val="00477CDB"/>
    <w:rsid w:val="00477EE5"/>
    <w:rsid w:val="0048387D"/>
    <w:rsid w:val="00484688"/>
    <w:rsid w:val="004867DD"/>
    <w:rsid w:val="00486832"/>
    <w:rsid w:val="004869EE"/>
    <w:rsid w:val="00490701"/>
    <w:rsid w:val="00491F44"/>
    <w:rsid w:val="00493A0F"/>
    <w:rsid w:val="00495543"/>
    <w:rsid w:val="00497830"/>
    <w:rsid w:val="004A0557"/>
    <w:rsid w:val="004A06C0"/>
    <w:rsid w:val="004A0A53"/>
    <w:rsid w:val="004A0BC1"/>
    <w:rsid w:val="004A1037"/>
    <w:rsid w:val="004A103E"/>
    <w:rsid w:val="004A12E2"/>
    <w:rsid w:val="004A2EE5"/>
    <w:rsid w:val="004A49D9"/>
    <w:rsid w:val="004A7145"/>
    <w:rsid w:val="004B0097"/>
    <w:rsid w:val="004B0913"/>
    <w:rsid w:val="004B098D"/>
    <w:rsid w:val="004B0B3D"/>
    <w:rsid w:val="004B0B6D"/>
    <w:rsid w:val="004B3D7A"/>
    <w:rsid w:val="004B404D"/>
    <w:rsid w:val="004B4CB4"/>
    <w:rsid w:val="004B4DEF"/>
    <w:rsid w:val="004B57B0"/>
    <w:rsid w:val="004C122A"/>
    <w:rsid w:val="004C15B5"/>
    <w:rsid w:val="004C2337"/>
    <w:rsid w:val="004C234C"/>
    <w:rsid w:val="004C24A7"/>
    <w:rsid w:val="004C3BAC"/>
    <w:rsid w:val="004C472E"/>
    <w:rsid w:val="004C48B3"/>
    <w:rsid w:val="004C675C"/>
    <w:rsid w:val="004C7A6C"/>
    <w:rsid w:val="004D1394"/>
    <w:rsid w:val="004D16B9"/>
    <w:rsid w:val="004D17A1"/>
    <w:rsid w:val="004D1D93"/>
    <w:rsid w:val="004D25F1"/>
    <w:rsid w:val="004D2A22"/>
    <w:rsid w:val="004D3717"/>
    <w:rsid w:val="004D565E"/>
    <w:rsid w:val="004D65EC"/>
    <w:rsid w:val="004D676C"/>
    <w:rsid w:val="004D6967"/>
    <w:rsid w:val="004D71FF"/>
    <w:rsid w:val="004E0044"/>
    <w:rsid w:val="004E1866"/>
    <w:rsid w:val="004E18F2"/>
    <w:rsid w:val="004E2405"/>
    <w:rsid w:val="004E2443"/>
    <w:rsid w:val="004E28B5"/>
    <w:rsid w:val="004E3172"/>
    <w:rsid w:val="004E41F3"/>
    <w:rsid w:val="004E42F2"/>
    <w:rsid w:val="004E5BB9"/>
    <w:rsid w:val="004E74D0"/>
    <w:rsid w:val="004F0401"/>
    <w:rsid w:val="004F1C03"/>
    <w:rsid w:val="004F3B93"/>
    <w:rsid w:val="004F44E5"/>
    <w:rsid w:val="004F47DB"/>
    <w:rsid w:val="004F5A98"/>
    <w:rsid w:val="004F6042"/>
    <w:rsid w:val="004F7199"/>
    <w:rsid w:val="004F7CF3"/>
    <w:rsid w:val="00502830"/>
    <w:rsid w:val="00502A6F"/>
    <w:rsid w:val="00502B9C"/>
    <w:rsid w:val="005031B8"/>
    <w:rsid w:val="005032CF"/>
    <w:rsid w:val="005038B2"/>
    <w:rsid w:val="00503EDF"/>
    <w:rsid w:val="005048DC"/>
    <w:rsid w:val="0050615A"/>
    <w:rsid w:val="00506760"/>
    <w:rsid w:val="00506CC9"/>
    <w:rsid w:val="005075AA"/>
    <w:rsid w:val="005103DD"/>
    <w:rsid w:val="005117B8"/>
    <w:rsid w:val="005121EB"/>
    <w:rsid w:val="00512373"/>
    <w:rsid w:val="0051394F"/>
    <w:rsid w:val="00514C0F"/>
    <w:rsid w:val="0051516E"/>
    <w:rsid w:val="0051755E"/>
    <w:rsid w:val="00520CDB"/>
    <w:rsid w:val="00521B9D"/>
    <w:rsid w:val="005221F6"/>
    <w:rsid w:val="0052265A"/>
    <w:rsid w:val="00523645"/>
    <w:rsid w:val="00523B29"/>
    <w:rsid w:val="00523DF6"/>
    <w:rsid w:val="00524ACC"/>
    <w:rsid w:val="00525E42"/>
    <w:rsid w:val="00526285"/>
    <w:rsid w:val="00527525"/>
    <w:rsid w:val="0053308C"/>
    <w:rsid w:val="00533A95"/>
    <w:rsid w:val="00533F74"/>
    <w:rsid w:val="005349E3"/>
    <w:rsid w:val="005374FC"/>
    <w:rsid w:val="0053778F"/>
    <w:rsid w:val="0053779F"/>
    <w:rsid w:val="005377E2"/>
    <w:rsid w:val="00537BEB"/>
    <w:rsid w:val="00541758"/>
    <w:rsid w:val="0054215B"/>
    <w:rsid w:val="00542AC6"/>
    <w:rsid w:val="00543034"/>
    <w:rsid w:val="00543321"/>
    <w:rsid w:val="00544EB6"/>
    <w:rsid w:val="00545615"/>
    <w:rsid w:val="005477C1"/>
    <w:rsid w:val="00550DB5"/>
    <w:rsid w:val="005516AD"/>
    <w:rsid w:val="00552139"/>
    <w:rsid w:val="00553246"/>
    <w:rsid w:val="00553ABF"/>
    <w:rsid w:val="00554C57"/>
    <w:rsid w:val="00560A07"/>
    <w:rsid w:val="005632E9"/>
    <w:rsid w:val="00563701"/>
    <w:rsid w:val="00563C43"/>
    <w:rsid w:val="00564605"/>
    <w:rsid w:val="005648B7"/>
    <w:rsid w:val="00564E7F"/>
    <w:rsid w:val="00565B87"/>
    <w:rsid w:val="00565C09"/>
    <w:rsid w:val="00566C41"/>
    <w:rsid w:val="00567D0B"/>
    <w:rsid w:val="00570018"/>
    <w:rsid w:val="0057085E"/>
    <w:rsid w:val="0057102F"/>
    <w:rsid w:val="00572D9A"/>
    <w:rsid w:val="00573174"/>
    <w:rsid w:val="005739E4"/>
    <w:rsid w:val="00575D1D"/>
    <w:rsid w:val="00576CC4"/>
    <w:rsid w:val="00577647"/>
    <w:rsid w:val="0057771B"/>
    <w:rsid w:val="0057774F"/>
    <w:rsid w:val="005806F7"/>
    <w:rsid w:val="00580B5A"/>
    <w:rsid w:val="00582EE8"/>
    <w:rsid w:val="00583092"/>
    <w:rsid w:val="005843AF"/>
    <w:rsid w:val="005845B7"/>
    <w:rsid w:val="00584F31"/>
    <w:rsid w:val="00585FE7"/>
    <w:rsid w:val="005873B6"/>
    <w:rsid w:val="00587E79"/>
    <w:rsid w:val="00587EC4"/>
    <w:rsid w:val="00591421"/>
    <w:rsid w:val="005917A8"/>
    <w:rsid w:val="00591B87"/>
    <w:rsid w:val="005921EC"/>
    <w:rsid w:val="005922F2"/>
    <w:rsid w:val="00592F73"/>
    <w:rsid w:val="005943FE"/>
    <w:rsid w:val="00595FC3"/>
    <w:rsid w:val="00596C50"/>
    <w:rsid w:val="005972B5"/>
    <w:rsid w:val="0059791E"/>
    <w:rsid w:val="00597AA5"/>
    <w:rsid w:val="005A09AE"/>
    <w:rsid w:val="005A4A2B"/>
    <w:rsid w:val="005A5E32"/>
    <w:rsid w:val="005A77AB"/>
    <w:rsid w:val="005B06EC"/>
    <w:rsid w:val="005B08FD"/>
    <w:rsid w:val="005B1753"/>
    <w:rsid w:val="005B1F91"/>
    <w:rsid w:val="005B32FA"/>
    <w:rsid w:val="005B3DD0"/>
    <w:rsid w:val="005B4477"/>
    <w:rsid w:val="005B4C05"/>
    <w:rsid w:val="005B5E0C"/>
    <w:rsid w:val="005B695A"/>
    <w:rsid w:val="005B7230"/>
    <w:rsid w:val="005B76F4"/>
    <w:rsid w:val="005C10B6"/>
    <w:rsid w:val="005C29EA"/>
    <w:rsid w:val="005C2A73"/>
    <w:rsid w:val="005C526F"/>
    <w:rsid w:val="005C5C83"/>
    <w:rsid w:val="005C6AB4"/>
    <w:rsid w:val="005C7BE8"/>
    <w:rsid w:val="005D079C"/>
    <w:rsid w:val="005D2674"/>
    <w:rsid w:val="005D2E19"/>
    <w:rsid w:val="005D2F3D"/>
    <w:rsid w:val="005D358B"/>
    <w:rsid w:val="005D37A4"/>
    <w:rsid w:val="005D4239"/>
    <w:rsid w:val="005D4DDE"/>
    <w:rsid w:val="005D65FF"/>
    <w:rsid w:val="005D68E7"/>
    <w:rsid w:val="005E17F5"/>
    <w:rsid w:val="005E1D16"/>
    <w:rsid w:val="005E1D73"/>
    <w:rsid w:val="005E30DC"/>
    <w:rsid w:val="005E3357"/>
    <w:rsid w:val="005E3456"/>
    <w:rsid w:val="005E3E8A"/>
    <w:rsid w:val="005E40E4"/>
    <w:rsid w:val="005E4800"/>
    <w:rsid w:val="005E4A55"/>
    <w:rsid w:val="005E4BA1"/>
    <w:rsid w:val="005E7610"/>
    <w:rsid w:val="005E79F3"/>
    <w:rsid w:val="005F0685"/>
    <w:rsid w:val="005F0AF5"/>
    <w:rsid w:val="005F1098"/>
    <w:rsid w:val="005F110F"/>
    <w:rsid w:val="005F1EB7"/>
    <w:rsid w:val="005F3376"/>
    <w:rsid w:val="005F5447"/>
    <w:rsid w:val="005F5F8E"/>
    <w:rsid w:val="005F6DCA"/>
    <w:rsid w:val="00600949"/>
    <w:rsid w:val="0060151B"/>
    <w:rsid w:val="0060212C"/>
    <w:rsid w:val="00603E89"/>
    <w:rsid w:val="00605556"/>
    <w:rsid w:val="00605C64"/>
    <w:rsid w:val="00606D97"/>
    <w:rsid w:val="006073F2"/>
    <w:rsid w:val="006119E1"/>
    <w:rsid w:val="00611F80"/>
    <w:rsid w:val="00612423"/>
    <w:rsid w:val="0061377A"/>
    <w:rsid w:val="00613B99"/>
    <w:rsid w:val="00613D57"/>
    <w:rsid w:val="00613F55"/>
    <w:rsid w:val="0061415B"/>
    <w:rsid w:val="0061484C"/>
    <w:rsid w:val="00615032"/>
    <w:rsid w:val="006152EB"/>
    <w:rsid w:val="00616145"/>
    <w:rsid w:val="00616BBD"/>
    <w:rsid w:val="00616FB0"/>
    <w:rsid w:val="006177BF"/>
    <w:rsid w:val="00620329"/>
    <w:rsid w:val="00620558"/>
    <w:rsid w:val="00620D96"/>
    <w:rsid w:val="00621644"/>
    <w:rsid w:val="00621AA7"/>
    <w:rsid w:val="00621C4D"/>
    <w:rsid w:val="00623A1A"/>
    <w:rsid w:val="00623FF6"/>
    <w:rsid w:val="00624787"/>
    <w:rsid w:val="00624FDA"/>
    <w:rsid w:val="00626F0C"/>
    <w:rsid w:val="006303A8"/>
    <w:rsid w:val="00630617"/>
    <w:rsid w:val="006313B0"/>
    <w:rsid w:val="00632BA0"/>
    <w:rsid w:val="00632E4A"/>
    <w:rsid w:val="00633788"/>
    <w:rsid w:val="00633A60"/>
    <w:rsid w:val="006342A2"/>
    <w:rsid w:val="00636085"/>
    <w:rsid w:val="00636C10"/>
    <w:rsid w:val="00641385"/>
    <w:rsid w:val="00642527"/>
    <w:rsid w:val="006427C9"/>
    <w:rsid w:val="00643153"/>
    <w:rsid w:val="006451F1"/>
    <w:rsid w:val="00646214"/>
    <w:rsid w:val="0065050C"/>
    <w:rsid w:val="0065084E"/>
    <w:rsid w:val="0065179B"/>
    <w:rsid w:val="00651E7C"/>
    <w:rsid w:val="00653D6B"/>
    <w:rsid w:val="00654182"/>
    <w:rsid w:val="00654657"/>
    <w:rsid w:val="00654963"/>
    <w:rsid w:val="00654F8D"/>
    <w:rsid w:val="00657C3F"/>
    <w:rsid w:val="00660088"/>
    <w:rsid w:val="00660CE2"/>
    <w:rsid w:val="00661E8F"/>
    <w:rsid w:val="006649DA"/>
    <w:rsid w:val="00665A86"/>
    <w:rsid w:val="0066671B"/>
    <w:rsid w:val="00667AEF"/>
    <w:rsid w:val="00670D28"/>
    <w:rsid w:val="00671122"/>
    <w:rsid w:val="0067257F"/>
    <w:rsid w:val="006725E5"/>
    <w:rsid w:val="0067347A"/>
    <w:rsid w:val="0067392F"/>
    <w:rsid w:val="006750FB"/>
    <w:rsid w:val="00675E78"/>
    <w:rsid w:val="00676BF8"/>
    <w:rsid w:val="00676FFA"/>
    <w:rsid w:val="00677110"/>
    <w:rsid w:val="006771F4"/>
    <w:rsid w:val="00677F78"/>
    <w:rsid w:val="00680B37"/>
    <w:rsid w:val="00681EDF"/>
    <w:rsid w:val="006838E4"/>
    <w:rsid w:val="006848ED"/>
    <w:rsid w:val="00685DB1"/>
    <w:rsid w:val="00686116"/>
    <w:rsid w:val="006863C7"/>
    <w:rsid w:val="006869E5"/>
    <w:rsid w:val="00687093"/>
    <w:rsid w:val="006873B8"/>
    <w:rsid w:val="00687FFE"/>
    <w:rsid w:val="00690298"/>
    <w:rsid w:val="006920B5"/>
    <w:rsid w:val="0069219B"/>
    <w:rsid w:val="00692202"/>
    <w:rsid w:val="00692E52"/>
    <w:rsid w:val="00694C86"/>
    <w:rsid w:val="006972D4"/>
    <w:rsid w:val="006A1339"/>
    <w:rsid w:val="006A141B"/>
    <w:rsid w:val="006A1EF1"/>
    <w:rsid w:val="006A261F"/>
    <w:rsid w:val="006A27D3"/>
    <w:rsid w:val="006A2B69"/>
    <w:rsid w:val="006A329D"/>
    <w:rsid w:val="006A343E"/>
    <w:rsid w:val="006A6A40"/>
    <w:rsid w:val="006A725B"/>
    <w:rsid w:val="006A7E89"/>
    <w:rsid w:val="006B0882"/>
    <w:rsid w:val="006B1009"/>
    <w:rsid w:val="006B2035"/>
    <w:rsid w:val="006B4779"/>
    <w:rsid w:val="006B4A6C"/>
    <w:rsid w:val="006B5547"/>
    <w:rsid w:val="006B55B2"/>
    <w:rsid w:val="006B60F8"/>
    <w:rsid w:val="006B7B87"/>
    <w:rsid w:val="006C0455"/>
    <w:rsid w:val="006C378B"/>
    <w:rsid w:val="006C74AE"/>
    <w:rsid w:val="006C758E"/>
    <w:rsid w:val="006D18B5"/>
    <w:rsid w:val="006D2186"/>
    <w:rsid w:val="006D3A70"/>
    <w:rsid w:val="006D3D4B"/>
    <w:rsid w:val="006D4845"/>
    <w:rsid w:val="006D63FA"/>
    <w:rsid w:val="006D6518"/>
    <w:rsid w:val="006D6AE2"/>
    <w:rsid w:val="006D77B4"/>
    <w:rsid w:val="006D7923"/>
    <w:rsid w:val="006E07F5"/>
    <w:rsid w:val="006E2E8F"/>
    <w:rsid w:val="006E3890"/>
    <w:rsid w:val="006E5787"/>
    <w:rsid w:val="006E6F4C"/>
    <w:rsid w:val="006E7B8E"/>
    <w:rsid w:val="006F02DA"/>
    <w:rsid w:val="006F0449"/>
    <w:rsid w:val="006F450B"/>
    <w:rsid w:val="006F48EB"/>
    <w:rsid w:val="006F779D"/>
    <w:rsid w:val="006F794C"/>
    <w:rsid w:val="007000D7"/>
    <w:rsid w:val="0070011F"/>
    <w:rsid w:val="0070093C"/>
    <w:rsid w:val="007009F0"/>
    <w:rsid w:val="00701984"/>
    <w:rsid w:val="00702088"/>
    <w:rsid w:val="00702A86"/>
    <w:rsid w:val="00702CB2"/>
    <w:rsid w:val="00703653"/>
    <w:rsid w:val="00703DC8"/>
    <w:rsid w:val="007042DF"/>
    <w:rsid w:val="007049CA"/>
    <w:rsid w:val="00704A0B"/>
    <w:rsid w:val="007064C8"/>
    <w:rsid w:val="00707681"/>
    <w:rsid w:val="007115B3"/>
    <w:rsid w:val="00713005"/>
    <w:rsid w:val="0071324D"/>
    <w:rsid w:val="00714086"/>
    <w:rsid w:val="007146B7"/>
    <w:rsid w:val="007167C5"/>
    <w:rsid w:val="00716CF6"/>
    <w:rsid w:val="00717254"/>
    <w:rsid w:val="007211EE"/>
    <w:rsid w:val="00721602"/>
    <w:rsid w:val="00722916"/>
    <w:rsid w:val="007229C8"/>
    <w:rsid w:val="00723183"/>
    <w:rsid w:val="007233E2"/>
    <w:rsid w:val="00723407"/>
    <w:rsid w:val="00723719"/>
    <w:rsid w:val="00725930"/>
    <w:rsid w:val="00725C3E"/>
    <w:rsid w:val="0072632D"/>
    <w:rsid w:val="00727390"/>
    <w:rsid w:val="0073098E"/>
    <w:rsid w:val="00730DF3"/>
    <w:rsid w:val="00730E0B"/>
    <w:rsid w:val="007319ED"/>
    <w:rsid w:val="00731DDF"/>
    <w:rsid w:val="00733409"/>
    <w:rsid w:val="00734464"/>
    <w:rsid w:val="00735096"/>
    <w:rsid w:val="00735EB0"/>
    <w:rsid w:val="007415ED"/>
    <w:rsid w:val="00741712"/>
    <w:rsid w:val="00741DEC"/>
    <w:rsid w:val="00743687"/>
    <w:rsid w:val="00743842"/>
    <w:rsid w:val="00743B12"/>
    <w:rsid w:val="007459BB"/>
    <w:rsid w:val="0075041C"/>
    <w:rsid w:val="00751797"/>
    <w:rsid w:val="007520C0"/>
    <w:rsid w:val="007526BD"/>
    <w:rsid w:val="00754586"/>
    <w:rsid w:val="00754DB7"/>
    <w:rsid w:val="00756D98"/>
    <w:rsid w:val="00756F75"/>
    <w:rsid w:val="007578B3"/>
    <w:rsid w:val="00760F26"/>
    <w:rsid w:val="00761E52"/>
    <w:rsid w:val="0076253A"/>
    <w:rsid w:val="00762D45"/>
    <w:rsid w:val="00763A5C"/>
    <w:rsid w:val="00763CCE"/>
    <w:rsid w:val="00763E2A"/>
    <w:rsid w:val="007652DB"/>
    <w:rsid w:val="00766597"/>
    <w:rsid w:val="0077017A"/>
    <w:rsid w:val="00770476"/>
    <w:rsid w:val="007705B9"/>
    <w:rsid w:val="00770A14"/>
    <w:rsid w:val="00770A74"/>
    <w:rsid w:val="007715F2"/>
    <w:rsid w:val="00773966"/>
    <w:rsid w:val="00773D85"/>
    <w:rsid w:val="00774556"/>
    <w:rsid w:val="00775F5D"/>
    <w:rsid w:val="00776298"/>
    <w:rsid w:val="007765B0"/>
    <w:rsid w:val="007775E3"/>
    <w:rsid w:val="00780DC8"/>
    <w:rsid w:val="0078106A"/>
    <w:rsid w:val="00781F84"/>
    <w:rsid w:val="00783E5F"/>
    <w:rsid w:val="0078443B"/>
    <w:rsid w:val="00786642"/>
    <w:rsid w:val="007878A2"/>
    <w:rsid w:val="00790C48"/>
    <w:rsid w:val="0079161F"/>
    <w:rsid w:val="00791843"/>
    <w:rsid w:val="007924D9"/>
    <w:rsid w:val="00792BB9"/>
    <w:rsid w:val="0079444C"/>
    <w:rsid w:val="00795B50"/>
    <w:rsid w:val="0079602F"/>
    <w:rsid w:val="0079681D"/>
    <w:rsid w:val="007969D2"/>
    <w:rsid w:val="007975B4"/>
    <w:rsid w:val="007976F1"/>
    <w:rsid w:val="007A090B"/>
    <w:rsid w:val="007A23EE"/>
    <w:rsid w:val="007A3EFC"/>
    <w:rsid w:val="007A50B9"/>
    <w:rsid w:val="007A52FA"/>
    <w:rsid w:val="007A5495"/>
    <w:rsid w:val="007A551B"/>
    <w:rsid w:val="007A57D3"/>
    <w:rsid w:val="007A5C18"/>
    <w:rsid w:val="007A5CE9"/>
    <w:rsid w:val="007A6387"/>
    <w:rsid w:val="007A648B"/>
    <w:rsid w:val="007B013E"/>
    <w:rsid w:val="007B0200"/>
    <w:rsid w:val="007B0B08"/>
    <w:rsid w:val="007B0C84"/>
    <w:rsid w:val="007B1E62"/>
    <w:rsid w:val="007B277F"/>
    <w:rsid w:val="007B2C15"/>
    <w:rsid w:val="007B38C3"/>
    <w:rsid w:val="007B3F9E"/>
    <w:rsid w:val="007B470D"/>
    <w:rsid w:val="007B563C"/>
    <w:rsid w:val="007B62E6"/>
    <w:rsid w:val="007B6EE9"/>
    <w:rsid w:val="007B76EC"/>
    <w:rsid w:val="007B7773"/>
    <w:rsid w:val="007C0350"/>
    <w:rsid w:val="007C0785"/>
    <w:rsid w:val="007C0993"/>
    <w:rsid w:val="007C2578"/>
    <w:rsid w:val="007C26EE"/>
    <w:rsid w:val="007C2FF1"/>
    <w:rsid w:val="007C41A0"/>
    <w:rsid w:val="007C4CCA"/>
    <w:rsid w:val="007C4E1B"/>
    <w:rsid w:val="007C4FFB"/>
    <w:rsid w:val="007C501A"/>
    <w:rsid w:val="007C5155"/>
    <w:rsid w:val="007C56E3"/>
    <w:rsid w:val="007C5B56"/>
    <w:rsid w:val="007C5CBF"/>
    <w:rsid w:val="007C734F"/>
    <w:rsid w:val="007C7CB9"/>
    <w:rsid w:val="007D0CA5"/>
    <w:rsid w:val="007D11D9"/>
    <w:rsid w:val="007D12EE"/>
    <w:rsid w:val="007D16ED"/>
    <w:rsid w:val="007D22C2"/>
    <w:rsid w:val="007D24CB"/>
    <w:rsid w:val="007D3CF5"/>
    <w:rsid w:val="007D3F75"/>
    <w:rsid w:val="007D42DB"/>
    <w:rsid w:val="007D46B3"/>
    <w:rsid w:val="007D46C8"/>
    <w:rsid w:val="007D52CD"/>
    <w:rsid w:val="007D58FE"/>
    <w:rsid w:val="007D59D2"/>
    <w:rsid w:val="007D5C44"/>
    <w:rsid w:val="007D6688"/>
    <w:rsid w:val="007D7636"/>
    <w:rsid w:val="007D7967"/>
    <w:rsid w:val="007E0184"/>
    <w:rsid w:val="007E04C5"/>
    <w:rsid w:val="007E130D"/>
    <w:rsid w:val="007E1593"/>
    <w:rsid w:val="007E1F7E"/>
    <w:rsid w:val="007E2AB9"/>
    <w:rsid w:val="007E66F6"/>
    <w:rsid w:val="007E677F"/>
    <w:rsid w:val="007E7A5D"/>
    <w:rsid w:val="007E7F91"/>
    <w:rsid w:val="007F0BB2"/>
    <w:rsid w:val="007F1EFA"/>
    <w:rsid w:val="007F3A95"/>
    <w:rsid w:val="007F4600"/>
    <w:rsid w:val="007F4DB0"/>
    <w:rsid w:val="007F5C23"/>
    <w:rsid w:val="007F6A83"/>
    <w:rsid w:val="00800AED"/>
    <w:rsid w:val="00801415"/>
    <w:rsid w:val="0080179D"/>
    <w:rsid w:val="00801AF8"/>
    <w:rsid w:val="008029EF"/>
    <w:rsid w:val="00802FD6"/>
    <w:rsid w:val="00804661"/>
    <w:rsid w:val="00804FCC"/>
    <w:rsid w:val="008062D0"/>
    <w:rsid w:val="00806470"/>
    <w:rsid w:val="00807B6B"/>
    <w:rsid w:val="00807FFD"/>
    <w:rsid w:val="0081094A"/>
    <w:rsid w:val="0081098A"/>
    <w:rsid w:val="00811FA9"/>
    <w:rsid w:val="00812373"/>
    <w:rsid w:val="00812F8F"/>
    <w:rsid w:val="008131FC"/>
    <w:rsid w:val="0081377C"/>
    <w:rsid w:val="0081389B"/>
    <w:rsid w:val="00813B64"/>
    <w:rsid w:val="00814F8F"/>
    <w:rsid w:val="0081534B"/>
    <w:rsid w:val="008162A0"/>
    <w:rsid w:val="00816D63"/>
    <w:rsid w:val="0082080E"/>
    <w:rsid w:val="00820864"/>
    <w:rsid w:val="00820AE9"/>
    <w:rsid w:val="00821406"/>
    <w:rsid w:val="008214D4"/>
    <w:rsid w:val="008219FE"/>
    <w:rsid w:val="00824BCC"/>
    <w:rsid w:val="00824C34"/>
    <w:rsid w:val="00824CB1"/>
    <w:rsid w:val="00824D77"/>
    <w:rsid w:val="00824EB1"/>
    <w:rsid w:val="00825AF9"/>
    <w:rsid w:val="00826A4A"/>
    <w:rsid w:val="008277F3"/>
    <w:rsid w:val="0083163C"/>
    <w:rsid w:val="00831944"/>
    <w:rsid w:val="00831D9A"/>
    <w:rsid w:val="00832E2C"/>
    <w:rsid w:val="00833D91"/>
    <w:rsid w:val="0083465B"/>
    <w:rsid w:val="00835747"/>
    <w:rsid w:val="00836452"/>
    <w:rsid w:val="008373F0"/>
    <w:rsid w:val="0084240C"/>
    <w:rsid w:val="00843830"/>
    <w:rsid w:val="008440DF"/>
    <w:rsid w:val="00844607"/>
    <w:rsid w:val="00847298"/>
    <w:rsid w:val="008473A1"/>
    <w:rsid w:val="0084773E"/>
    <w:rsid w:val="00847797"/>
    <w:rsid w:val="00850902"/>
    <w:rsid w:val="00851653"/>
    <w:rsid w:val="0085240E"/>
    <w:rsid w:val="00852BA0"/>
    <w:rsid w:val="00852BA3"/>
    <w:rsid w:val="00853676"/>
    <w:rsid w:val="00854D36"/>
    <w:rsid w:val="008559C2"/>
    <w:rsid w:val="008569C0"/>
    <w:rsid w:val="008602D6"/>
    <w:rsid w:val="00861BAB"/>
    <w:rsid w:val="00861D7C"/>
    <w:rsid w:val="008629E4"/>
    <w:rsid w:val="00863817"/>
    <w:rsid w:val="00863E7F"/>
    <w:rsid w:val="00864087"/>
    <w:rsid w:val="00864C28"/>
    <w:rsid w:val="00864D2D"/>
    <w:rsid w:val="00866140"/>
    <w:rsid w:val="00866767"/>
    <w:rsid w:val="0086720F"/>
    <w:rsid w:val="0086742B"/>
    <w:rsid w:val="0086745E"/>
    <w:rsid w:val="00871C84"/>
    <w:rsid w:val="0087281B"/>
    <w:rsid w:val="00872D85"/>
    <w:rsid w:val="00873340"/>
    <w:rsid w:val="0087383B"/>
    <w:rsid w:val="00873858"/>
    <w:rsid w:val="00873D7B"/>
    <w:rsid w:val="00873EE7"/>
    <w:rsid w:val="00874175"/>
    <w:rsid w:val="008765AE"/>
    <w:rsid w:val="00877047"/>
    <w:rsid w:val="00877112"/>
    <w:rsid w:val="00877C00"/>
    <w:rsid w:val="00880ECF"/>
    <w:rsid w:val="00881C27"/>
    <w:rsid w:val="00882966"/>
    <w:rsid w:val="008841AF"/>
    <w:rsid w:val="00885BB8"/>
    <w:rsid w:val="00887C4F"/>
    <w:rsid w:val="00891376"/>
    <w:rsid w:val="00891E57"/>
    <w:rsid w:val="008920B4"/>
    <w:rsid w:val="00893E08"/>
    <w:rsid w:val="0089426B"/>
    <w:rsid w:val="008953BD"/>
    <w:rsid w:val="00895D95"/>
    <w:rsid w:val="008A0FB4"/>
    <w:rsid w:val="008A1AEA"/>
    <w:rsid w:val="008A43B3"/>
    <w:rsid w:val="008A4822"/>
    <w:rsid w:val="008A4DA0"/>
    <w:rsid w:val="008A4E8E"/>
    <w:rsid w:val="008A56AF"/>
    <w:rsid w:val="008A5F12"/>
    <w:rsid w:val="008A5F5A"/>
    <w:rsid w:val="008A663D"/>
    <w:rsid w:val="008A703C"/>
    <w:rsid w:val="008A7047"/>
    <w:rsid w:val="008A74FD"/>
    <w:rsid w:val="008A76E6"/>
    <w:rsid w:val="008B2029"/>
    <w:rsid w:val="008B4EBE"/>
    <w:rsid w:val="008C0CAD"/>
    <w:rsid w:val="008C15FE"/>
    <w:rsid w:val="008C2026"/>
    <w:rsid w:val="008C2580"/>
    <w:rsid w:val="008C2B73"/>
    <w:rsid w:val="008C2ECB"/>
    <w:rsid w:val="008C34E9"/>
    <w:rsid w:val="008C491D"/>
    <w:rsid w:val="008C4F26"/>
    <w:rsid w:val="008C5488"/>
    <w:rsid w:val="008C5C0A"/>
    <w:rsid w:val="008C6024"/>
    <w:rsid w:val="008C7544"/>
    <w:rsid w:val="008C7E1E"/>
    <w:rsid w:val="008D0E4E"/>
    <w:rsid w:val="008D160F"/>
    <w:rsid w:val="008D18AB"/>
    <w:rsid w:val="008D1CA5"/>
    <w:rsid w:val="008D22F2"/>
    <w:rsid w:val="008D384E"/>
    <w:rsid w:val="008D3A1F"/>
    <w:rsid w:val="008D5498"/>
    <w:rsid w:val="008D5507"/>
    <w:rsid w:val="008D5858"/>
    <w:rsid w:val="008D6319"/>
    <w:rsid w:val="008D7502"/>
    <w:rsid w:val="008E05C3"/>
    <w:rsid w:val="008E0CBD"/>
    <w:rsid w:val="008E1117"/>
    <w:rsid w:val="008E3A17"/>
    <w:rsid w:val="008E48A0"/>
    <w:rsid w:val="008E4FA5"/>
    <w:rsid w:val="008E6458"/>
    <w:rsid w:val="008E64B3"/>
    <w:rsid w:val="008E736E"/>
    <w:rsid w:val="008F2F48"/>
    <w:rsid w:val="008F2FD3"/>
    <w:rsid w:val="008F33A3"/>
    <w:rsid w:val="008F49AB"/>
    <w:rsid w:val="008F4AEA"/>
    <w:rsid w:val="008F608F"/>
    <w:rsid w:val="008F652D"/>
    <w:rsid w:val="008F66A3"/>
    <w:rsid w:val="008F6AC7"/>
    <w:rsid w:val="00900A00"/>
    <w:rsid w:val="0090141F"/>
    <w:rsid w:val="00901E94"/>
    <w:rsid w:val="009056BF"/>
    <w:rsid w:val="00905B6E"/>
    <w:rsid w:val="00905E86"/>
    <w:rsid w:val="00905F60"/>
    <w:rsid w:val="009065DE"/>
    <w:rsid w:val="00910DC2"/>
    <w:rsid w:val="00912761"/>
    <w:rsid w:val="00912964"/>
    <w:rsid w:val="00914DE4"/>
    <w:rsid w:val="0091652D"/>
    <w:rsid w:val="00917116"/>
    <w:rsid w:val="0092182E"/>
    <w:rsid w:val="009222C8"/>
    <w:rsid w:val="009225EC"/>
    <w:rsid w:val="0092270B"/>
    <w:rsid w:val="009228A4"/>
    <w:rsid w:val="0092451A"/>
    <w:rsid w:val="00924FE8"/>
    <w:rsid w:val="00925FE8"/>
    <w:rsid w:val="00926514"/>
    <w:rsid w:val="00927725"/>
    <w:rsid w:val="00927CB6"/>
    <w:rsid w:val="00930A69"/>
    <w:rsid w:val="00930BAF"/>
    <w:rsid w:val="0093311C"/>
    <w:rsid w:val="00933467"/>
    <w:rsid w:val="00935D06"/>
    <w:rsid w:val="00936232"/>
    <w:rsid w:val="00936AEA"/>
    <w:rsid w:val="00937489"/>
    <w:rsid w:val="0094089F"/>
    <w:rsid w:val="00940AC5"/>
    <w:rsid w:val="009410F3"/>
    <w:rsid w:val="00942F68"/>
    <w:rsid w:val="0094334F"/>
    <w:rsid w:val="00943B3D"/>
    <w:rsid w:val="00944271"/>
    <w:rsid w:val="0094470A"/>
    <w:rsid w:val="00944A8C"/>
    <w:rsid w:val="00945186"/>
    <w:rsid w:val="00945269"/>
    <w:rsid w:val="00945548"/>
    <w:rsid w:val="009458F7"/>
    <w:rsid w:val="0094670B"/>
    <w:rsid w:val="0095083D"/>
    <w:rsid w:val="00950F31"/>
    <w:rsid w:val="009514FA"/>
    <w:rsid w:val="00952CBE"/>
    <w:rsid w:val="00954366"/>
    <w:rsid w:val="009552B9"/>
    <w:rsid w:val="00956199"/>
    <w:rsid w:val="009577B6"/>
    <w:rsid w:val="0095781B"/>
    <w:rsid w:val="00957976"/>
    <w:rsid w:val="00957CEC"/>
    <w:rsid w:val="0096012A"/>
    <w:rsid w:val="0096048E"/>
    <w:rsid w:val="00961A0D"/>
    <w:rsid w:val="009626EB"/>
    <w:rsid w:val="00963DFA"/>
    <w:rsid w:val="0096472B"/>
    <w:rsid w:val="00964EE8"/>
    <w:rsid w:val="00965D80"/>
    <w:rsid w:val="00967661"/>
    <w:rsid w:val="00967ABD"/>
    <w:rsid w:val="009703B1"/>
    <w:rsid w:val="009717A5"/>
    <w:rsid w:val="00971F57"/>
    <w:rsid w:val="00972163"/>
    <w:rsid w:val="00973971"/>
    <w:rsid w:val="00975C01"/>
    <w:rsid w:val="00977C06"/>
    <w:rsid w:val="00977DC6"/>
    <w:rsid w:val="0098029A"/>
    <w:rsid w:val="009823F0"/>
    <w:rsid w:val="0098388F"/>
    <w:rsid w:val="00985022"/>
    <w:rsid w:val="0098552B"/>
    <w:rsid w:val="009861B0"/>
    <w:rsid w:val="00986AF0"/>
    <w:rsid w:val="00986C36"/>
    <w:rsid w:val="0098776D"/>
    <w:rsid w:val="00990899"/>
    <w:rsid w:val="00990F11"/>
    <w:rsid w:val="00992648"/>
    <w:rsid w:val="009927ED"/>
    <w:rsid w:val="00993BA9"/>
    <w:rsid w:val="0099440A"/>
    <w:rsid w:val="009956CA"/>
    <w:rsid w:val="00996562"/>
    <w:rsid w:val="009A0934"/>
    <w:rsid w:val="009A0F69"/>
    <w:rsid w:val="009A1E3B"/>
    <w:rsid w:val="009A1EE2"/>
    <w:rsid w:val="009A2A6B"/>
    <w:rsid w:val="009A2AD6"/>
    <w:rsid w:val="009A30B6"/>
    <w:rsid w:val="009A36F6"/>
    <w:rsid w:val="009A4A23"/>
    <w:rsid w:val="009A4A27"/>
    <w:rsid w:val="009A6925"/>
    <w:rsid w:val="009A6E2B"/>
    <w:rsid w:val="009A771A"/>
    <w:rsid w:val="009B0040"/>
    <w:rsid w:val="009B0269"/>
    <w:rsid w:val="009B0946"/>
    <w:rsid w:val="009B0E2A"/>
    <w:rsid w:val="009B1328"/>
    <w:rsid w:val="009B1ED4"/>
    <w:rsid w:val="009B268F"/>
    <w:rsid w:val="009B5594"/>
    <w:rsid w:val="009C02EE"/>
    <w:rsid w:val="009C2279"/>
    <w:rsid w:val="009C3AC1"/>
    <w:rsid w:val="009C4D21"/>
    <w:rsid w:val="009C5165"/>
    <w:rsid w:val="009C551F"/>
    <w:rsid w:val="009C599A"/>
    <w:rsid w:val="009C64DC"/>
    <w:rsid w:val="009C74D6"/>
    <w:rsid w:val="009C7D64"/>
    <w:rsid w:val="009D0EE8"/>
    <w:rsid w:val="009D2D86"/>
    <w:rsid w:val="009D3C8C"/>
    <w:rsid w:val="009D49E3"/>
    <w:rsid w:val="009D5650"/>
    <w:rsid w:val="009E206A"/>
    <w:rsid w:val="009E2D9E"/>
    <w:rsid w:val="009E3164"/>
    <w:rsid w:val="009E36A9"/>
    <w:rsid w:val="009E4EED"/>
    <w:rsid w:val="009E5920"/>
    <w:rsid w:val="009E63A0"/>
    <w:rsid w:val="009E7123"/>
    <w:rsid w:val="009E729F"/>
    <w:rsid w:val="009E78ED"/>
    <w:rsid w:val="009F0CED"/>
    <w:rsid w:val="009F0E00"/>
    <w:rsid w:val="009F11D3"/>
    <w:rsid w:val="009F3D8B"/>
    <w:rsid w:val="009F5045"/>
    <w:rsid w:val="009F51FD"/>
    <w:rsid w:val="009F53B3"/>
    <w:rsid w:val="009F74F5"/>
    <w:rsid w:val="009F7572"/>
    <w:rsid w:val="009F7921"/>
    <w:rsid w:val="009F7993"/>
    <w:rsid w:val="00A0288A"/>
    <w:rsid w:val="00A02963"/>
    <w:rsid w:val="00A151C2"/>
    <w:rsid w:val="00A15E50"/>
    <w:rsid w:val="00A16268"/>
    <w:rsid w:val="00A173DF"/>
    <w:rsid w:val="00A17F7B"/>
    <w:rsid w:val="00A20B5E"/>
    <w:rsid w:val="00A214F4"/>
    <w:rsid w:val="00A22660"/>
    <w:rsid w:val="00A22C40"/>
    <w:rsid w:val="00A231AD"/>
    <w:rsid w:val="00A23337"/>
    <w:rsid w:val="00A236BC"/>
    <w:rsid w:val="00A25725"/>
    <w:rsid w:val="00A26354"/>
    <w:rsid w:val="00A26F71"/>
    <w:rsid w:val="00A30F7F"/>
    <w:rsid w:val="00A315BA"/>
    <w:rsid w:val="00A32BAE"/>
    <w:rsid w:val="00A34E23"/>
    <w:rsid w:val="00A359F9"/>
    <w:rsid w:val="00A36990"/>
    <w:rsid w:val="00A40873"/>
    <w:rsid w:val="00A40E88"/>
    <w:rsid w:val="00A43CED"/>
    <w:rsid w:val="00A44540"/>
    <w:rsid w:val="00A45DFB"/>
    <w:rsid w:val="00A46E66"/>
    <w:rsid w:val="00A51D1F"/>
    <w:rsid w:val="00A5376B"/>
    <w:rsid w:val="00A552B6"/>
    <w:rsid w:val="00A56176"/>
    <w:rsid w:val="00A572AD"/>
    <w:rsid w:val="00A60A40"/>
    <w:rsid w:val="00A62100"/>
    <w:rsid w:val="00A628AF"/>
    <w:rsid w:val="00A63E94"/>
    <w:rsid w:val="00A6598A"/>
    <w:rsid w:val="00A668A3"/>
    <w:rsid w:val="00A66B26"/>
    <w:rsid w:val="00A66D38"/>
    <w:rsid w:val="00A67894"/>
    <w:rsid w:val="00A67B6A"/>
    <w:rsid w:val="00A67F8A"/>
    <w:rsid w:val="00A70A2F"/>
    <w:rsid w:val="00A71752"/>
    <w:rsid w:val="00A71E3B"/>
    <w:rsid w:val="00A734FC"/>
    <w:rsid w:val="00A73863"/>
    <w:rsid w:val="00A7389A"/>
    <w:rsid w:val="00A74C99"/>
    <w:rsid w:val="00A74E16"/>
    <w:rsid w:val="00A75F0D"/>
    <w:rsid w:val="00A76105"/>
    <w:rsid w:val="00A77F80"/>
    <w:rsid w:val="00A80AC0"/>
    <w:rsid w:val="00A81192"/>
    <w:rsid w:val="00A8287D"/>
    <w:rsid w:val="00A82C87"/>
    <w:rsid w:val="00A82F9C"/>
    <w:rsid w:val="00A8328E"/>
    <w:rsid w:val="00A8385E"/>
    <w:rsid w:val="00A83B22"/>
    <w:rsid w:val="00A84619"/>
    <w:rsid w:val="00A847CA"/>
    <w:rsid w:val="00A85F2B"/>
    <w:rsid w:val="00A86164"/>
    <w:rsid w:val="00A866DD"/>
    <w:rsid w:val="00A86E11"/>
    <w:rsid w:val="00A87ADE"/>
    <w:rsid w:val="00A87BCB"/>
    <w:rsid w:val="00A90621"/>
    <w:rsid w:val="00A92C6A"/>
    <w:rsid w:val="00A93418"/>
    <w:rsid w:val="00A94B43"/>
    <w:rsid w:val="00A9724B"/>
    <w:rsid w:val="00A97B1F"/>
    <w:rsid w:val="00AA0689"/>
    <w:rsid w:val="00AA094F"/>
    <w:rsid w:val="00AA1E65"/>
    <w:rsid w:val="00AA1FDD"/>
    <w:rsid w:val="00AA2622"/>
    <w:rsid w:val="00AA2658"/>
    <w:rsid w:val="00AA484B"/>
    <w:rsid w:val="00AA50C7"/>
    <w:rsid w:val="00AA5F89"/>
    <w:rsid w:val="00AA695C"/>
    <w:rsid w:val="00AB24C3"/>
    <w:rsid w:val="00AB2A83"/>
    <w:rsid w:val="00AB2C01"/>
    <w:rsid w:val="00AB36A4"/>
    <w:rsid w:val="00AB36D0"/>
    <w:rsid w:val="00AB557A"/>
    <w:rsid w:val="00AB5A5C"/>
    <w:rsid w:val="00AB6E45"/>
    <w:rsid w:val="00AB7DEB"/>
    <w:rsid w:val="00AC1778"/>
    <w:rsid w:val="00AC1BEA"/>
    <w:rsid w:val="00AC2128"/>
    <w:rsid w:val="00AC2E4E"/>
    <w:rsid w:val="00AC3110"/>
    <w:rsid w:val="00AC39F6"/>
    <w:rsid w:val="00AC3DA4"/>
    <w:rsid w:val="00AC485C"/>
    <w:rsid w:val="00AC4AE4"/>
    <w:rsid w:val="00AC4D2F"/>
    <w:rsid w:val="00AC5379"/>
    <w:rsid w:val="00AC5870"/>
    <w:rsid w:val="00AC5A0E"/>
    <w:rsid w:val="00AC7AD4"/>
    <w:rsid w:val="00AD07C4"/>
    <w:rsid w:val="00AD2202"/>
    <w:rsid w:val="00AD3331"/>
    <w:rsid w:val="00AD3B40"/>
    <w:rsid w:val="00AE01FA"/>
    <w:rsid w:val="00AE0DB9"/>
    <w:rsid w:val="00AE0F87"/>
    <w:rsid w:val="00AE16F3"/>
    <w:rsid w:val="00AE1FDC"/>
    <w:rsid w:val="00AE3374"/>
    <w:rsid w:val="00AE3473"/>
    <w:rsid w:val="00AE3EED"/>
    <w:rsid w:val="00AE518D"/>
    <w:rsid w:val="00AE52D8"/>
    <w:rsid w:val="00AE5429"/>
    <w:rsid w:val="00AE5B31"/>
    <w:rsid w:val="00AE6E40"/>
    <w:rsid w:val="00AF015C"/>
    <w:rsid w:val="00AF1EEB"/>
    <w:rsid w:val="00AF22E5"/>
    <w:rsid w:val="00AF25DC"/>
    <w:rsid w:val="00AF2641"/>
    <w:rsid w:val="00AF2839"/>
    <w:rsid w:val="00AF2C6E"/>
    <w:rsid w:val="00AF2DCE"/>
    <w:rsid w:val="00AF309E"/>
    <w:rsid w:val="00AF3CC6"/>
    <w:rsid w:val="00AF49BE"/>
    <w:rsid w:val="00AF5D40"/>
    <w:rsid w:val="00AF609D"/>
    <w:rsid w:val="00AF6BE7"/>
    <w:rsid w:val="00AF729A"/>
    <w:rsid w:val="00AF77A0"/>
    <w:rsid w:val="00B01230"/>
    <w:rsid w:val="00B02CB8"/>
    <w:rsid w:val="00B03B42"/>
    <w:rsid w:val="00B03E5D"/>
    <w:rsid w:val="00B058F0"/>
    <w:rsid w:val="00B062FA"/>
    <w:rsid w:val="00B07CFE"/>
    <w:rsid w:val="00B1001A"/>
    <w:rsid w:val="00B110CF"/>
    <w:rsid w:val="00B11819"/>
    <w:rsid w:val="00B123A2"/>
    <w:rsid w:val="00B1325E"/>
    <w:rsid w:val="00B1378D"/>
    <w:rsid w:val="00B14072"/>
    <w:rsid w:val="00B20B20"/>
    <w:rsid w:val="00B20E6F"/>
    <w:rsid w:val="00B218DA"/>
    <w:rsid w:val="00B21A3F"/>
    <w:rsid w:val="00B21DED"/>
    <w:rsid w:val="00B22099"/>
    <w:rsid w:val="00B225D5"/>
    <w:rsid w:val="00B22696"/>
    <w:rsid w:val="00B235D7"/>
    <w:rsid w:val="00B24077"/>
    <w:rsid w:val="00B27028"/>
    <w:rsid w:val="00B276F0"/>
    <w:rsid w:val="00B30936"/>
    <w:rsid w:val="00B30CCA"/>
    <w:rsid w:val="00B326EA"/>
    <w:rsid w:val="00B334B8"/>
    <w:rsid w:val="00B33B2F"/>
    <w:rsid w:val="00B33F18"/>
    <w:rsid w:val="00B36CE9"/>
    <w:rsid w:val="00B3712C"/>
    <w:rsid w:val="00B37B07"/>
    <w:rsid w:val="00B41C5A"/>
    <w:rsid w:val="00B41E82"/>
    <w:rsid w:val="00B42533"/>
    <w:rsid w:val="00B468BC"/>
    <w:rsid w:val="00B46EBB"/>
    <w:rsid w:val="00B46F9E"/>
    <w:rsid w:val="00B47656"/>
    <w:rsid w:val="00B50719"/>
    <w:rsid w:val="00B507C8"/>
    <w:rsid w:val="00B51F3B"/>
    <w:rsid w:val="00B5265A"/>
    <w:rsid w:val="00B53BFD"/>
    <w:rsid w:val="00B5455B"/>
    <w:rsid w:val="00B54F25"/>
    <w:rsid w:val="00B5543C"/>
    <w:rsid w:val="00B556B5"/>
    <w:rsid w:val="00B557A6"/>
    <w:rsid w:val="00B5797D"/>
    <w:rsid w:val="00B60AB8"/>
    <w:rsid w:val="00B613DE"/>
    <w:rsid w:val="00B623A7"/>
    <w:rsid w:val="00B6299F"/>
    <w:rsid w:val="00B6310A"/>
    <w:rsid w:val="00B634FC"/>
    <w:rsid w:val="00B644C6"/>
    <w:rsid w:val="00B67710"/>
    <w:rsid w:val="00B67B30"/>
    <w:rsid w:val="00B67D59"/>
    <w:rsid w:val="00B71401"/>
    <w:rsid w:val="00B71895"/>
    <w:rsid w:val="00B71B2E"/>
    <w:rsid w:val="00B72DBE"/>
    <w:rsid w:val="00B7434F"/>
    <w:rsid w:val="00B748FC"/>
    <w:rsid w:val="00B74A2B"/>
    <w:rsid w:val="00B7508D"/>
    <w:rsid w:val="00B75828"/>
    <w:rsid w:val="00B75CD3"/>
    <w:rsid w:val="00B764CB"/>
    <w:rsid w:val="00B76C67"/>
    <w:rsid w:val="00B77B65"/>
    <w:rsid w:val="00B77BC0"/>
    <w:rsid w:val="00B77CF6"/>
    <w:rsid w:val="00B81CE3"/>
    <w:rsid w:val="00B81D49"/>
    <w:rsid w:val="00B83767"/>
    <w:rsid w:val="00B8381F"/>
    <w:rsid w:val="00B855ED"/>
    <w:rsid w:val="00B85BCE"/>
    <w:rsid w:val="00B85C18"/>
    <w:rsid w:val="00B876F3"/>
    <w:rsid w:val="00B87B3B"/>
    <w:rsid w:val="00B94308"/>
    <w:rsid w:val="00B946B1"/>
    <w:rsid w:val="00B960D0"/>
    <w:rsid w:val="00B960F6"/>
    <w:rsid w:val="00B97822"/>
    <w:rsid w:val="00BA0101"/>
    <w:rsid w:val="00BA0139"/>
    <w:rsid w:val="00BA15B3"/>
    <w:rsid w:val="00BA4255"/>
    <w:rsid w:val="00BA471C"/>
    <w:rsid w:val="00BA54BD"/>
    <w:rsid w:val="00BA648A"/>
    <w:rsid w:val="00BA6538"/>
    <w:rsid w:val="00BA65FB"/>
    <w:rsid w:val="00BA7C66"/>
    <w:rsid w:val="00BB0473"/>
    <w:rsid w:val="00BB07FC"/>
    <w:rsid w:val="00BB0904"/>
    <w:rsid w:val="00BB0A53"/>
    <w:rsid w:val="00BB0C37"/>
    <w:rsid w:val="00BB0FDE"/>
    <w:rsid w:val="00BB1CA6"/>
    <w:rsid w:val="00BB1E2D"/>
    <w:rsid w:val="00BB3021"/>
    <w:rsid w:val="00BB349B"/>
    <w:rsid w:val="00BB3598"/>
    <w:rsid w:val="00BB3E63"/>
    <w:rsid w:val="00BB5964"/>
    <w:rsid w:val="00BB5C97"/>
    <w:rsid w:val="00BB5F52"/>
    <w:rsid w:val="00BB6177"/>
    <w:rsid w:val="00BB6BB4"/>
    <w:rsid w:val="00BB7310"/>
    <w:rsid w:val="00BB7AA4"/>
    <w:rsid w:val="00BC1694"/>
    <w:rsid w:val="00BC1AFC"/>
    <w:rsid w:val="00BC337F"/>
    <w:rsid w:val="00BC3E4B"/>
    <w:rsid w:val="00BC6CC6"/>
    <w:rsid w:val="00BC6E29"/>
    <w:rsid w:val="00BC771C"/>
    <w:rsid w:val="00BC7A58"/>
    <w:rsid w:val="00BC7A86"/>
    <w:rsid w:val="00BC7EF8"/>
    <w:rsid w:val="00BD0708"/>
    <w:rsid w:val="00BD0DF7"/>
    <w:rsid w:val="00BD1A1D"/>
    <w:rsid w:val="00BD3CBD"/>
    <w:rsid w:val="00BD3DFA"/>
    <w:rsid w:val="00BD4B75"/>
    <w:rsid w:val="00BD57CB"/>
    <w:rsid w:val="00BE17DB"/>
    <w:rsid w:val="00BE3021"/>
    <w:rsid w:val="00BE3330"/>
    <w:rsid w:val="00BE46E6"/>
    <w:rsid w:val="00BE68C6"/>
    <w:rsid w:val="00BF0654"/>
    <w:rsid w:val="00BF080D"/>
    <w:rsid w:val="00BF1470"/>
    <w:rsid w:val="00BF2375"/>
    <w:rsid w:val="00BF4178"/>
    <w:rsid w:val="00BF4717"/>
    <w:rsid w:val="00BF55FD"/>
    <w:rsid w:val="00BF5E2F"/>
    <w:rsid w:val="00BF7293"/>
    <w:rsid w:val="00BF7932"/>
    <w:rsid w:val="00C0188B"/>
    <w:rsid w:val="00C022E0"/>
    <w:rsid w:val="00C0285C"/>
    <w:rsid w:val="00C04331"/>
    <w:rsid w:val="00C07B27"/>
    <w:rsid w:val="00C10947"/>
    <w:rsid w:val="00C10BCA"/>
    <w:rsid w:val="00C11411"/>
    <w:rsid w:val="00C115EA"/>
    <w:rsid w:val="00C11F55"/>
    <w:rsid w:val="00C12588"/>
    <w:rsid w:val="00C1295E"/>
    <w:rsid w:val="00C140A5"/>
    <w:rsid w:val="00C14EBB"/>
    <w:rsid w:val="00C1679A"/>
    <w:rsid w:val="00C1786E"/>
    <w:rsid w:val="00C17F2A"/>
    <w:rsid w:val="00C21F6A"/>
    <w:rsid w:val="00C2269E"/>
    <w:rsid w:val="00C231BD"/>
    <w:rsid w:val="00C23C0D"/>
    <w:rsid w:val="00C2462F"/>
    <w:rsid w:val="00C24CBB"/>
    <w:rsid w:val="00C25789"/>
    <w:rsid w:val="00C26157"/>
    <w:rsid w:val="00C27C69"/>
    <w:rsid w:val="00C300F1"/>
    <w:rsid w:val="00C3197F"/>
    <w:rsid w:val="00C34298"/>
    <w:rsid w:val="00C34610"/>
    <w:rsid w:val="00C350CC"/>
    <w:rsid w:val="00C35CEE"/>
    <w:rsid w:val="00C370F7"/>
    <w:rsid w:val="00C407B8"/>
    <w:rsid w:val="00C4103B"/>
    <w:rsid w:val="00C4111D"/>
    <w:rsid w:val="00C420B7"/>
    <w:rsid w:val="00C46D6B"/>
    <w:rsid w:val="00C473D6"/>
    <w:rsid w:val="00C5007F"/>
    <w:rsid w:val="00C5038A"/>
    <w:rsid w:val="00C51414"/>
    <w:rsid w:val="00C53520"/>
    <w:rsid w:val="00C54485"/>
    <w:rsid w:val="00C548D7"/>
    <w:rsid w:val="00C54DF6"/>
    <w:rsid w:val="00C55B72"/>
    <w:rsid w:val="00C57F03"/>
    <w:rsid w:val="00C60267"/>
    <w:rsid w:val="00C603BD"/>
    <w:rsid w:val="00C628FD"/>
    <w:rsid w:val="00C63CF2"/>
    <w:rsid w:val="00C64CEF"/>
    <w:rsid w:val="00C654D3"/>
    <w:rsid w:val="00C66FAE"/>
    <w:rsid w:val="00C72629"/>
    <w:rsid w:val="00C72DA6"/>
    <w:rsid w:val="00C73455"/>
    <w:rsid w:val="00C741EF"/>
    <w:rsid w:val="00C754AF"/>
    <w:rsid w:val="00C75EE5"/>
    <w:rsid w:val="00C76469"/>
    <w:rsid w:val="00C774AF"/>
    <w:rsid w:val="00C80B74"/>
    <w:rsid w:val="00C80BE0"/>
    <w:rsid w:val="00C81B81"/>
    <w:rsid w:val="00C82A9A"/>
    <w:rsid w:val="00C8304A"/>
    <w:rsid w:val="00C84E3F"/>
    <w:rsid w:val="00C84EEE"/>
    <w:rsid w:val="00C858D5"/>
    <w:rsid w:val="00C85F5B"/>
    <w:rsid w:val="00C87ED3"/>
    <w:rsid w:val="00C9179F"/>
    <w:rsid w:val="00C91DCD"/>
    <w:rsid w:val="00C91FC4"/>
    <w:rsid w:val="00C96533"/>
    <w:rsid w:val="00CA2FA9"/>
    <w:rsid w:val="00CA4DDD"/>
    <w:rsid w:val="00CA4E5F"/>
    <w:rsid w:val="00CA5C60"/>
    <w:rsid w:val="00CA5E42"/>
    <w:rsid w:val="00CA62F3"/>
    <w:rsid w:val="00CA6F51"/>
    <w:rsid w:val="00CB0889"/>
    <w:rsid w:val="00CB08D1"/>
    <w:rsid w:val="00CB100A"/>
    <w:rsid w:val="00CB1D02"/>
    <w:rsid w:val="00CB21AD"/>
    <w:rsid w:val="00CB292A"/>
    <w:rsid w:val="00CB3367"/>
    <w:rsid w:val="00CB390E"/>
    <w:rsid w:val="00CB4477"/>
    <w:rsid w:val="00CB45AE"/>
    <w:rsid w:val="00CB583C"/>
    <w:rsid w:val="00CB624D"/>
    <w:rsid w:val="00CB652D"/>
    <w:rsid w:val="00CB78B7"/>
    <w:rsid w:val="00CC044D"/>
    <w:rsid w:val="00CC0F8B"/>
    <w:rsid w:val="00CC1C36"/>
    <w:rsid w:val="00CC1F42"/>
    <w:rsid w:val="00CC3667"/>
    <w:rsid w:val="00CC3D96"/>
    <w:rsid w:val="00CC45E0"/>
    <w:rsid w:val="00CC66D3"/>
    <w:rsid w:val="00CC6D5B"/>
    <w:rsid w:val="00CC78EC"/>
    <w:rsid w:val="00CD3591"/>
    <w:rsid w:val="00CD5DE8"/>
    <w:rsid w:val="00CD696C"/>
    <w:rsid w:val="00CD6AF6"/>
    <w:rsid w:val="00CD72C0"/>
    <w:rsid w:val="00CE02DF"/>
    <w:rsid w:val="00CE0F4A"/>
    <w:rsid w:val="00CE2305"/>
    <w:rsid w:val="00CE2C3A"/>
    <w:rsid w:val="00CE2EBE"/>
    <w:rsid w:val="00CE5C5E"/>
    <w:rsid w:val="00CE7910"/>
    <w:rsid w:val="00CE797D"/>
    <w:rsid w:val="00CF187F"/>
    <w:rsid w:val="00CF1A2C"/>
    <w:rsid w:val="00CF2418"/>
    <w:rsid w:val="00CF260D"/>
    <w:rsid w:val="00CF3833"/>
    <w:rsid w:val="00CF42C0"/>
    <w:rsid w:val="00CF4625"/>
    <w:rsid w:val="00CF500D"/>
    <w:rsid w:val="00CF7C47"/>
    <w:rsid w:val="00CF7FFB"/>
    <w:rsid w:val="00D02145"/>
    <w:rsid w:val="00D025D4"/>
    <w:rsid w:val="00D0373C"/>
    <w:rsid w:val="00D039F5"/>
    <w:rsid w:val="00D0476C"/>
    <w:rsid w:val="00D051E9"/>
    <w:rsid w:val="00D06C23"/>
    <w:rsid w:val="00D07036"/>
    <w:rsid w:val="00D1006D"/>
    <w:rsid w:val="00D11DFB"/>
    <w:rsid w:val="00D13208"/>
    <w:rsid w:val="00D14CA9"/>
    <w:rsid w:val="00D15100"/>
    <w:rsid w:val="00D17469"/>
    <w:rsid w:val="00D214BE"/>
    <w:rsid w:val="00D218B4"/>
    <w:rsid w:val="00D2255D"/>
    <w:rsid w:val="00D2269D"/>
    <w:rsid w:val="00D2360D"/>
    <w:rsid w:val="00D249AE"/>
    <w:rsid w:val="00D24A6E"/>
    <w:rsid w:val="00D24D3A"/>
    <w:rsid w:val="00D24F8D"/>
    <w:rsid w:val="00D25085"/>
    <w:rsid w:val="00D250AA"/>
    <w:rsid w:val="00D25856"/>
    <w:rsid w:val="00D25985"/>
    <w:rsid w:val="00D25FB9"/>
    <w:rsid w:val="00D261C8"/>
    <w:rsid w:val="00D2626E"/>
    <w:rsid w:val="00D2757A"/>
    <w:rsid w:val="00D30155"/>
    <w:rsid w:val="00D302C0"/>
    <w:rsid w:val="00D3213C"/>
    <w:rsid w:val="00D35096"/>
    <w:rsid w:val="00D36D08"/>
    <w:rsid w:val="00D37A20"/>
    <w:rsid w:val="00D37D59"/>
    <w:rsid w:val="00D37D67"/>
    <w:rsid w:val="00D41724"/>
    <w:rsid w:val="00D418AA"/>
    <w:rsid w:val="00D41A4E"/>
    <w:rsid w:val="00D4266F"/>
    <w:rsid w:val="00D4357F"/>
    <w:rsid w:val="00D43B7E"/>
    <w:rsid w:val="00D44585"/>
    <w:rsid w:val="00D44B67"/>
    <w:rsid w:val="00D44C61"/>
    <w:rsid w:val="00D45CFC"/>
    <w:rsid w:val="00D45D95"/>
    <w:rsid w:val="00D46262"/>
    <w:rsid w:val="00D468DA"/>
    <w:rsid w:val="00D4737A"/>
    <w:rsid w:val="00D473B8"/>
    <w:rsid w:val="00D5088D"/>
    <w:rsid w:val="00D51408"/>
    <w:rsid w:val="00D539D0"/>
    <w:rsid w:val="00D53A6E"/>
    <w:rsid w:val="00D543C7"/>
    <w:rsid w:val="00D557E6"/>
    <w:rsid w:val="00D55849"/>
    <w:rsid w:val="00D60521"/>
    <w:rsid w:val="00D611AB"/>
    <w:rsid w:val="00D61FEB"/>
    <w:rsid w:val="00D62C06"/>
    <w:rsid w:val="00D63903"/>
    <w:rsid w:val="00D640FF"/>
    <w:rsid w:val="00D641D9"/>
    <w:rsid w:val="00D64D55"/>
    <w:rsid w:val="00D65447"/>
    <w:rsid w:val="00D6677C"/>
    <w:rsid w:val="00D67638"/>
    <w:rsid w:val="00D7282F"/>
    <w:rsid w:val="00D730FD"/>
    <w:rsid w:val="00D73F5D"/>
    <w:rsid w:val="00D7552D"/>
    <w:rsid w:val="00D769B6"/>
    <w:rsid w:val="00D76AEE"/>
    <w:rsid w:val="00D76B91"/>
    <w:rsid w:val="00D775D0"/>
    <w:rsid w:val="00D80823"/>
    <w:rsid w:val="00D80D3E"/>
    <w:rsid w:val="00D82984"/>
    <w:rsid w:val="00D82C8B"/>
    <w:rsid w:val="00D82EB5"/>
    <w:rsid w:val="00D8321A"/>
    <w:rsid w:val="00D856EF"/>
    <w:rsid w:val="00D8747E"/>
    <w:rsid w:val="00D87FD6"/>
    <w:rsid w:val="00D90092"/>
    <w:rsid w:val="00D91C54"/>
    <w:rsid w:val="00D91F39"/>
    <w:rsid w:val="00D920E3"/>
    <w:rsid w:val="00D9259A"/>
    <w:rsid w:val="00D92E3F"/>
    <w:rsid w:val="00D93F45"/>
    <w:rsid w:val="00D948F9"/>
    <w:rsid w:val="00D94FEC"/>
    <w:rsid w:val="00D95B5F"/>
    <w:rsid w:val="00D95C03"/>
    <w:rsid w:val="00D95D18"/>
    <w:rsid w:val="00D969CD"/>
    <w:rsid w:val="00D97FB7"/>
    <w:rsid w:val="00DA1E27"/>
    <w:rsid w:val="00DA4C4A"/>
    <w:rsid w:val="00DA5539"/>
    <w:rsid w:val="00DA5BC7"/>
    <w:rsid w:val="00DA6526"/>
    <w:rsid w:val="00DB0B3A"/>
    <w:rsid w:val="00DB16A9"/>
    <w:rsid w:val="00DB2903"/>
    <w:rsid w:val="00DB2E42"/>
    <w:rsid w:val="00DB3585"/>
    <w:rsid w:val="00DB3ABE"/>
    <w:rsid w:val="00DB3B13"/>
    <w:rsid w:val="00DB5273"/>
    <w:rsid w:val="00DB5BEA"/>
    <w:rsid w:val="00DC0DCC"/>
    <w:rsid w:val="00DC2680"/>
    <w:rsid w:val="00DC2D9E"/>
    <w:rsid w:val="00DC32B5"/>
    <w:rsid w:val="00DC34A7"/>
    <w:rsid w:val="00DC425B"/>
    <w:rsid w:val="00DC4905"/>
    <w:rsid w:val="00DC5E28"/>
    <w:rsid w:val="00DC6C78"/>
    <w:rsid w:val="00DC7AD4"/>
    <w:rsid w:val="00DD0CD9"/>
    <w:rsid w:val="00DD1B07"/>
    <w:rsid w:val="00DD1F3C"/>
    <w:rsid w:val="00DD3C58"/>
    <w:rsid w:val="00DD4892"/>
    <w:rsid w:val="00DE014B"/>
    <w:rsid w:val="00DE11CC"/>
    <w:rsid w:val="00DE1312"/>
    <w:rsid w:val="00DE19C8"/>
    <w:rsid w:val="00DE2B97"/>
    <w:rsid w:val="00DE2F45"/>
    <w:rsid w:val="00DE51BB"/>
    <w:rsid w:val="00DE5A84"/>
    <w:rsid w:val="00DE5D9E"/>
    <w:rsid w:val="00DE6E44"/>
    <w:rsid w:val="00DE7849"/>
    <w:rsid w:val="00DE788D"/>
    <w:rsid w:val="00DF1780"/>
    <w:rsid w:val="00DF1C47"/>
    <w:rsid w:val="00DF3838"/>
    <w:rsid w:val="00DF5AD6"/>
    <w:rsid w:val="00DF71CF"/>
    <w:rsid w:val="00E00922"/>
    <w:rsid w:val="00E01922"/>
    <w:rsid w:val="00E02301"/>
    <w:rsid w:val="00E025E8"/>
    <w:rsid w:val="00E031C3"/>
    <w:rsid w:val="00E0331B"/>
    <w:rsid w:val="00E03689"/>
    <w:rsid w:val="00E046CE"/>
    <w:rsid w:val="00E06B34"/>
    <w:rsid w:val="00E071C5"/>
    <w:rsid w:val="00E1053B"/>
    <w:rsid w:val="00E116BF"/>
    <w:rsid w:val="00E1239A"/>
    <w:rsid w:val="00E123AE"/>
    <w:rsid w:val="00E13037"/>
    <w:rsid w:val="00E136E9"/>
    <w:rsid w:val="00E1626B"/>
    <w:rsid w:val="00E171E4"/>
    <w:rsid w:val="00E20431"/>
    <w:rsid w:val="00E2082B"/>
    <w:rsid w:val="00E214B1"/>
    <w:rsid w:val="00E21FFE"/>
    <w:rsid w:val="00E2299E"/>
    <w:rsid w:val="00E23EB5"/>
    <w:rsid w:val="00E242B6"/>
    <w:rsid w:val="00E2462C"/>
    <w:rsid w:val="00E247DC"/>
    <w:rsid w:val="00E247F8"/>
    <w:rsid w:val="00E25C63"/>
    <w:rsid w:val="00E25E92"/>
    <w:rsid w:val="00E26036"/>
    <w:rsid w:val="00E269D5"/>
    <w:rsid w:val="00E277E6"/>
    <w:rsid w:val="00E27B7C"/>
    <w:rsid w:val="00E27D10"/>
    <w:rsid w:val="00E30ED3"/>
    <w:rsid w:val="00E32677"/>
    <w:rsid w:val="00E33185"/>
    <w:rsid w:val="00E3515F"/>
    <w:rsid w:val="00E35D28"/>
    <w:rsid w:val="00E36477"/>
    <w:rsid w:val="00E3695C"/>
    <w:rsid w:val="00E37162"/>
    <w:rsid w:val="00E4191F"/>
    <w:rsid w:val="00E4293F"/>
    <w:rsid w:val="00E43ACE"/>
    <w:rsid w:val="00E44DFE"/>
    <w:rsid w:val="00E468B1"/>
    <w:rsid w:val="00E46EDE"/>
    <w:rsid w:val="00E472D8"/>
    <w:rsid w:val="00E502C4"/>
    <w:rsid w:val="00E50711"/>
    <w:rsid w:val="00E51D0E"/>
    <w:rsid w:val="00E51DE7"/>
    <w:rsid w:val="00E544E0"/>
    <w:rsid w:val="00E54666"/>
    <w:rsid w:val="00E546B5"/>
    <w:rsid w:val="00E54EEC"/>
    <w:rsid w:val="00E54FE8"/>
    <w:rsid w:val="00E55224"/>
    <w:rsid w:val="00E55802"/>
    <w:rsid w:val="00E55B0E"/>
    <w:rsid w:val="00E55D80"/>
    <w:rsid w:val="00E56501"/>
    <w:rsid w:val="00E60FB5"/>
    <w:rsid w:val="00E61631"/>
    <w:rsid w:val="00E62BFB"/>
    <w:rsid w:val="00E632D5"/>
    <w:rsid w:val="00E64334"/>
    <w:rsid w:val="00E65231"/>
    <w:rsid w:val="00E66977"/>
    <w:rsid w:val="00E71764"/>
    <w:rsid w:val="00E71A18"/>
    <w:rsid w:val="00E71E69"/>
    <w:rsid w:val="00E721B5"/>
    <w:rsid w:val="00E72FF8"/>
    <w:rsid w:val="00E735C8"/>
    <w:rsid w:val="00E73978"/>
    <w:rsid w:val="00E767E5"/>
    <w:rsid w:val="00E769C2"/>
    <w:rsid w:val="00E76D68"/>
    <w:rsid w:val="00E76F10"/>
    <w:rsid w:val="00E7722E"/>
    <w:rsid w:val="00E80196"/>
    <w:rsid w:val="00E807AF"/>
    <w:rsid w:val="00E8159E"/>
    <w:rsid w:val="00E817FC"/>
    <w:rsid w:val="00E81EF6"/>
    <w:rsid w:val="00E85C72"/>
    <w:rsid w:val="00E86512"/>
    <w:rsid w:val="00E86C5F"/>
    <w:rsid w:val="00E87256"/>
    <w:rsid w:val="00E87CBB"/>
    <w:rsid w:val="00E9017A"/>
    <w:rsid w:val="00E90620"/>
    <w:rsid w:val="00E907E6"/>
    <w:rsid w:val="00E9087F"/>
    <w:rsid w:val="00E90A57"/>
    <w:rsid w:val="00E9153F"/>
    <w:rsid w:val="00E93653"/>
    <w:rsid w:val="00E94FD8"/>
    <w:rsid w:val="00E955A3"/>
    <w:rsid w:val="00E97385"/>
    <w:rsid w:val="00E97392"/>
    <w:rsid w:val="00EA07AF"/>
    <w:rsid w:val="00EA1348"/>
    <w:rsid w:val="00EA15C6"/>
    <w:rsid w:val="00EA28AA"/>
    <w:rsid w:val="00EA2A21"/>
    <w:rsid w:val="00EA2F75"/>
    <w:rsid w:val="00EA54A1"/>
    <w:rsid w:val="00EA5E9A"/>
    <w:rsid w:val="00EA61A8"/>
    <w:rsid w:val="00EA6D0E"/>
    <w:rsid w:val="00EA70F4"/>
    <w:rsid w:val="00EA7395"/>
    <w:rsid w:val="00EA7C2B"/>
    <w:rsid w:val="00EB0658"/>
    <w:rsid w:val="00EB09E4"/>
    <w:rsid w:val="00EB0E5E"/>
    <w:rsid w:val="00EB0F4B"/>
    <w:rsid w:val="00EB12B1"/>
    <w:rsid w:val="00EB201E"/>
    <w:rsid w:val="00EB22C1"/>
    <w:rsid w:val="00EB2928"/>
    <w:rsid w:val="00EB3893"/>
    <w:rsid w:val="00EB391C"/>
    <w:rsid w:val="00EB5733"/>
    <w:rsid w:val="00EB718C"/>
    <w:rsid w:val="00EB7BB6"/>
    <w:rsid w:val="00EB7D78"/>
    <w:rsid w:val="00EB7E13"/>
    <w:rsid w:val="00EC05B9"/>
    <w:rsid w:val="00EC0E33"/>
    <w:rsid w:val="00EC1069"/>
    <w:rsid w:val="00EC1949"/>
    <w:rsid w:val="00EC1977"/>
    <w:rsid w:val="00EC26B9"/>
    <w:rsid w:val="00EC2834"/>
    <w:rsid w:val="00EC3ECB"/>
    <w:rsid w:val="00EC4B3E"/>
    <w:rsid w:val="00EC618C"/>
    <w:rsid w:val="00EC64E5"/>
    <w:rsid w:val="00ED0577"/>
    <w:rsid w:val="00ED08CB"/>
    <w:rsid w:val="00ED0BD1"/>
    <w:rsid w:val="00ED28CB"/>
    <w:rsid w:val="00ED2A0A"/>
    <w:rsid w:val="00ED320D"/>
    <w:rsid w:val="00ED40CB"/>
    <w:rsid w:val="00ED54B3"/>
    <w:rsid w:val="00ED6CAE"/>
    <w:rsid w:val="00ED7DD0"/>
    <w:rsid w:val="00EE1620"/>
    <w:rsid w:val="00EE28B3"/>
    <w:rsid w:val="00EE2F0C"/>
    <w:rsid w:val="00EE3138"/>
    <w:rsid w:val="00EE45DE"/>
    <w:rsid w:val="00EE4730"/>
    <w:rsid w:val="00EE4C1C"/>
    <w:rsid w:val="00EE5AA6"/>
    <w:rsid w:val="00EE6333"/>
    <w:rsid w:val="00EF0784"/>
    <w:rsid w:val="00EF129B"/>
    <w:rsid w:val="00EF21C7"/>
    <w:rsid w:val="00EF23FE"/>
    <w:rsid w:val="00EF2B55"/>
    <w:rsid w:val="00EF4F1B"/>
    <w:rsid w:val="00EF52F4"/>
    <w:rsid w:val="00EF5D4F"/>
    <w:rsid w:val="00EF6023"/>
    <w:rsid w:val="00EF634F"/>
    <w:rsid w:val="00EF672E"/>
    <w:rsid w:val="00EF6768"/>
    <w:rsid w:val="00EF7DCF"/>
    <w:rsid w:val="00F0053D"/>
    <w:rsid w:val="00F00C42"/>
    <w:rsid w:val="00F015CE"/>
    <w:rsid w:val="00F0446D"/>
    <w:rsid w:val="00F04EDD"/>
    <w:rsid w:val="00F10F0F"/>
    <w:rsid w:val="00F13131"/>
    <w:rsid w:val="00F13E01"/>
    <w:rsid w:val="00F165CA"/>
    <w:rsid w:val="00F2036A"/>
    <w:rsid w:val="00F20B24"/>
    <w:rsid w:val="00F2111E"/>
    <w:rsid w:val="00F2383D"/>
    <w:rsid w:val="00F24E57"/>
    <w:rsid w:val="00F25C52"/>
    <w:rsid w:val="00F27DE1"/>
    <w:rsid w:val="00F302C5"/>
    <w:rsid w:val="00F32308"/>
    <w:rsid w:val="00F32BC2"/>
    <w:rsid w:val="00F33058"/>
    <w:rsid w:val="00F33684"/>
    <w:rsid w:val="00F339F6"/>
    <w:rsid w:val="00F346BE"/>
    <w:rsid w:val="00F35201"/>
    <w:rsid w:val="00F37AA5"/>
    <w:rsid w:val="00F40918"/>
    <w:rsid w:val="00F40F70"/>
    <w:rsid w:val="00F40FE5"/>
    <w:rsid w:val="00F41E4C"/>
    <w:rsid w:val="00F430D1"/>
    <w:rsid w:val="00F43E01"/>
    <w:rsid w:val="00F44570"/>
    <w:rsid w:val="00F456D1"/>
    <w:rsid w:val="00F46B63"/>
    <w:rsid w:val="00F5168F"/>
    <w:rsid w:val="00F52195"/>
    <w:rsid w:val="00F5380D"/>
    <w:rsid w:val="00F53AEA"/>
    <w:rsid w:val="00F54DFB"/>
    <w:rsid w:val="00F5515A"/>
    <w:rsid w:val="00F563E6"/>
    <w:rsid w:val="00F56A59"/>
    <w:rsid w:val="00F57ED7"/>
    <w:rsid w:val="00F6200D"/>
    <w:rsid w:val="00F62051"/>
    <w:rsid w:val="00F62115"/>
    <w:rsid w:val="00F62AA6"/>
    <w:rsid w:val="00F63147"/>
    <w:rsid w:val="00F643DE"/>
    <w:rsid w:val="00F65BDB"/>
    <w:rsid w:val="00F6634D"/>
    <w:rsid w:val="00F67B13"/>
    <w:rsid w:val="00F67F92"/>
    <w:rsid w:val="00F706CA"/>
    <w:rsid w:val="00F75FC8"/>
    <w:rsid w:val="00F7664E"/>
    <w:rsid w:val="00F77A3E"/>
    <w:rsid w:val="00F77B9D"/>
    <w:rsid w:val="00F804E8"/>
    <w:rsid w:val="00F8056D"/>
    <w:rsid w:val="00F80891"/>
    <w:rsid w:val="00F80D77"/>
    <w:rsid w:val="00F81CD5"/>
    <w:rsid w:val="00F83098"/>
    <w:rsid w:val="00F8352F"/>
    <w:rsid w:val="00F8380B"/>
    <w:rsid w:val="00F83A2A"/>
    <w:rsid w:val="00F8435A"/>
    <w:rsid w:val="00F853E5"/>
    <w:rsid w:val="00F86435"/>
    <w:rsid w:val="00F86AC7"/>
    <w:rsid w:val="00F90251"/>
    <w:rsid w:val="00F90A4B"/>
    <w:rsid w:val="00F90D0C"/>
    <w:rsid w:val="00F91562"/>
    <w:rsid w:val="00F91DEF"/>
    <w:rsid w:val="00F93168"/>
    <w:rsid w:val="00F9318A"/>
    <w:rsid w:val="00F93931"/>
    <w:rsid w:val="00F940A6"/>
    <w:rsid w:val="00F946F5"/>
    <w:rsid w:val="00F95049"/>
    <w:rsid w:val="00F957D5"/>
    <w:rsid w:val="00F95A52"/>
    <w:rsid w:val="00F9616D"/>
    <w:rsid w:val="00F96E82"/>
    <w:rsid w:val="00FA0312"/>
    <w:rsid w:val="00FA1479"/>
    <w:rsid w:val="00FA35F1"/>
    <w:rsid w:val="00FA36C1"/>
    <w:rsid w:val="00FA4D87"/>
    <w:rsid w:val="00FA5302"/>
    <w:rsid w:val="00FA64F1"/>
    <w:rsid w:val="00FA7CED"/>
    <w:rsid w:val="00FA7F72"/>
    <w:rsid w:val="00FB05CF"/>
    <w:rsid w:val="00FB392B"/>
    <w:rsid w:val="00FB443F"/>
    <w:rsid w:val="00FB5322"/>
    <w:rsid w:val="00FB56F4"/>
    <w:rsid w:val="00FB5C0E"/>
    <w:rsid w:val="00FB7A5A"/>
    <w:rsid w:val="00FC025E"/>
    <w:rsid w:val="00FC121B"/>
    <w:rsid w:val="00FC252B"/>
    <w:rsid w:val="00FC4154"/>
    <w:rsid w:val="00FC437D"/>
    <w:rsid w:val="00FC4A6C"/>
    <w:rsid w:val="00FC4F80"/>
    <w:rsid w:val="00FC547D"/>
    <w:rsid w:val="00FC5761"/>
    <w:rsid w:val="00FC5A06"/>
    <w:rsid w:val="00FC7325"/>
    <w:rsid w:val="00FC7750"/>
    <w:rsid w:val="00FC7B78"/>
    <w:rsid w:val="00FD068D"/>
    <w:rsid w:val="00FD2FD0"/>
    <w:rsid w:val="00FD525D"/>
    <w:rsid w:val="00FD5476"/>
    <w:rsid w:val="00FD63D0"/>
    <w:rsid w:val="00FE085C"/>
    <w:rsid w:val="00FE136D"/>
    <w:rsid w:val="00FE2060"/>
    <w:rsid w:val="00FE2832"/>
    <w:rsid w:val="00FE3925"/>
    <w:rsid w:val="00FE3BB1"/>
    <w:rsid w:val="00FE54AB"/>
    <w:rsid w:val="00FE5822"/>
    <w:rsid w:val="00FE7D75"/>
    <w:rsid w:val="00FE7E1E"/>
    <w:rsid w:val="00FF09D0"/>
    <w:rsid w:val="00FF0E94"/>
    <w:rsid w:val="00FF1184"/>
    <w:rsid w:val="00FF2A10"/>
    <w:rsid w:val="00FF3CB6"/>
    <w:rsid w:val="00FF4031"/>
    <w:rsid w:val="00FF494E"/>
    <w:rsid w:val="00FF49E7"/>
    <w:rsid w:val="00FF5428"/>
    <w:rsid w:val="00FF549C"/>
    <w:rsid w:val="00FF6887"/>
    <w:rsid w:val="00FF6C93"/>
    <w:rsid w:val="00FF72DD"/>
    <w:rsid w:val="00FF7507"/>
    <w:rsid w:val="00FF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6B20B71"/>
  <w15:chartTrackingRefBased/>
  <w15:docId w15:val="{5D8EB7DF-BCC4-4E0A-AD1E-A9E99779B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42B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hd w:val="clear" w:color="auto" w:fill="FFFFFF"/>
      <w:tabs>
        <w:tab w:val="left" w:pos="317"/>
      </w:tabs>
      <w:suppressAutoHyphens w:val="0"/>
      <w:spacing w:line="254" w:lineRule="exact"/>
      <w:ind w:left="0" w:right="29" w:firstLine="0"/>
      <w:jc w:val="both"/>
      <w:outlineLvl w:val="1"/>
    </w:pPr>
    <w:rPr>
      <w:rFonts w:ascii="Times New Roman" w:hAnsi="Times New Roman" w:cs="Times New Roman"/>
      <w:bCs w:val="0"/>
      <w:spacing w:val="-8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2AC6"/>
    <w:pPr>
      <w:keepNext/>
      <w:spacing w:before="240" w:after="60"/>
      <w:outlineLvl w:val="2"/>
    </w:pPr>
    <w:rPr>
      <w:rFonts w:ascii="Calibri Light" w:hAnsi="Calibri Light" w:cs="Times New Roman"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b/>
    </w:rPr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color w:val="auto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8Num4z1">
    <w:name w:val="WW8Num4z1"/>
    <w:rPr>
      <w:rFonts w:ascii="Wingdings" w:hAnsi="Wingdings"/>
    </w:rPr>
  </w:style>
  <w:style w:type="character" w:customStyle="1" w:styleId="WW8Num4z2">
    <w:name w:val="WW8Num4z2"/>
    <w:rPr>
      <w:rFonts w:ascii="Times New Roman" w:hAnsi="Times New Roman" w:cs="Times New Roman"/>
    </w:rPr>
  </w:style>
  <w:style w:type="character" w:customStyle="1" w:styleId="WW8Num5z1">
    <w:name w:val="WW8Num5z1"/>
    <w:rPr>
      <w:rFonts w:ascii="Symbol" w:hAnsi="Symbol"/>
      <w:b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4z0">
    <w:name w:val="WW8Num14z0"/>
    <w:rPr>
      <w:rFonts w:ascii="Times New Roman" w:hAnsi="Times New Roman" w:cs="Times New Roman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SimSun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autoSpaceDE/>
      <w:spacing w:after="120"/>
    </w:pPr>
    <w:rPr>
      <w:rFonts w:ascii="Times New Roman" w:eastAsia="SimSun" w:hAnsi="Times New Roman" w:cs="Mangal"/>
      <w:b w:val="0"/>
      <w:bCs w:val="0"/>
      <w:kern w:val="1"/>
      <w:sz w:val="24"/>
      <w:szCs w:val="24"/>
      <w:lang w:val="x-none" w:eastAsia="hi-IN" w:bidi="hi-IN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pPr>
      <w:widowControl/>
      <w:tabs>
        <w:tab w:val="center" w:pos="4536"/>
        <w:tab w:val="right" w:pos="9072"/>
      </w:tabs>
      <w:autoSpaceDE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Tekstpodstawowy21">
    <w:name w:val="Tekst podstawowy 21"/>
    <w:basedOn w:val="Normalny"/>
    <w:pPr>
      <w:widowControl/>
      <w:autoSpaceDE/>
      <w:jc w:val="both"/>
    </w:pPr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rFonts w:cs="Times New Roman"/>
      <w:lang w:val="x-none"/>
    </w:rPr>
  </w:style>
  <w:style w:type="paragraph" w:styleId="NormalnyWeb">
    <w:name w:val="Normal (Web)"/>
    <w:basedOn w:val="Normalny"/>
    <w:uiPriority w:val="99"/>
    <w:pPr>
      <w:widowControl/>
      <w:autoSpaceDE/>
      <w:spacing w:before="100" w:after="119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22">
    <w:name w:val="Tekst podstawowy 22"/>
    <w:basedOn w:val="Normalny"/>
    <w:pPr>
      <w:spacing w:after="120" w:line="480" w:lineRule="auto"/>
    </w:pPr>
  </w:style>
  <w:style w:type="paragraph" w:customStyle="1" w:styleId="Zawartoramki">
    <w:name w:val="Zawartość ramki"/>
    <w:basedOn w:val="Tekstpodstawowy"/>
  </w:style>
  <w:style w:type="paragraph" w:customStyle="1" w:styleId="Znak1ZnakZnakZnakZnakZnak">
    <w:name w:val="Znak1 Znak Znak Znak Znak Znak"/>
    <w:basedOn w:val="Normalny"/>
    <w:rsid w:val="008062D0"/>
    <w:pPr>
      <w:widowControl/>
      <w:suppressAutoHyphens w:val="0"/>
      <w:autoSpaceDE/>
    </w:pPr>
    <w:rPr>
      <w:rFonts w:ascii="Times New Roman" w:hAnsi="Times New Roman" w:cs="Times New Roman"/>
      <w:b w:val="0"/>
      <w:bCs w:val="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3201"/>
    <w:rPr>
      <w:rFonts w:cs="Times New Roman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73201"/>
    <w:rPr>
      <w:rFonts w:ascii="Arial" w:hAnsi="Arial" w:cs="Arial"/>
      <w:b/>
      <w:bCs/>
      <w:lang w:eastAsia="ar-SA"/>
    </w:rPr>
  </w:style>
  <w:style w:type="character" w:styleId="Odwoanieprzypisukocowego">
    <w:name w:val="endnote reference"/>
    <w:uiPriority w:val="99"/>
    <w:semiHidden/>
    <w:unhideWhenUsed/>
    <w:rsid w:val="00273201"/>
    <w:rPr>
      <w:vertAlign w:val="superscript"/>
    </w:r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"/>
    <w:basedOn w:val="Normalny"/>
    <w:link w:val="AkapitzlistZnak"/>
    <w:uiPriority w:val="34"/>
    <w:qFormat/>
    <w:rsid w:val="006725E5"/>
    <w:pPr>
      <w:ind w:left="708"/>
    </w:pPr>
    <w:rPr>
      <w:rFonts w:cs="Times New Roman"/>
      <w:lang w:val="x-none"/>
    </w:rPr>
  </w:style>
  <w:style w:type="character" w:styleId="Odwoaniedokomentarza">
    <w:name w:val="annotation reference"/>
    <w:uiPriority w:val="99"/>
    <w:semiHidden/>
    <w:unhideWhenUsed/>
    <w:rsid w:val="0019656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196564"/>
    <w:pPr>
      <w:widowControl/>
      <w:suppressAutoHyphens w:val="0"/>
      <w:autoSpaceDE/>
    </w:pPr>
    <w:rPr>
      <w:rFonts w:ascii="Times New Roman" w:hAnsi="Times New Roman" w:cs="Times New Roman"/>
      <w:b w:val="0"/>
      <w:bCs w:val="0"/>
      <w:kern w:val="22"/>
      <w:lang w:val="x-none" w:eastAsia="x-none"/>
    </w:rPr>
  </w:style>
  <w:style w:type="character" w:customStyle="1" w:styleId="TekstkomentarzaZnak">
    <w:name w:val="Tekst komentarza Znak"/>
    <w:link w:val="Tekstkomentarza"/>
    <w:semiHidden/>
    <w:rsid w:val="00196564"/>
    <w:rPr>
      <w:kern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47A0"/>
    <w:pPr>
      <w:spacing w:after="60"/>
      <w:outlineLvl w:val="1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PodtytuZnak">
    <w:name w:val="Podtytuł Znak"/>
    <w:link w:val="Podtytu"/>
    <w:uiPriority w:val="11"/>
    <w:rsid w:val="002947A0"/>
    <w:rPr>
      <w:b/>
      <w:bCs/>
      <w:sz w:val="24"/>
      <w:szCs w:val="24"/>
      <w:lang w:eastAsia="ar-SA"/>
    </w:rPr>
  </w:style>
  <w:style w:type="character" w:styleId="Wyrnieniedelikatne">
    <w:name w:val="Subtle Emphasis"/>
    <w:uiPriority w:val="19"/>
    <w:qFormat/>
    <w:rsid w:val="002947A0"/>
    <w:rPr>
      <w:rFonts w:ascii="Times New Roman" w:hAnsi="Times New Roman" w:cs="Times New Roman" w:hint="default"/>
      <w:b/>
      <w:bCs w:val="0"/>
      <w:i w:val="0"/>
      <w:iCs/>
      <w:color w:val="000000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035"/>
    <w:pPr>
      <w:widowControl w:val="0"/>
      <w:suppressAutoHyphens/>
      <w:autoSpaceDE w:val="0"/>
    </w:pPr>
    <w:rPr>
      <w:rFonts w:ascii="Arial" w:hAnsi="Arial"/>
      <w:b/>
      <w:bCs/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rsid w:val="001C4035"/>
    <w:rPr>
      <w:rFonts w:ascii="Arial" w:hAnsi="Arial" w:cs="Arial"/>
      <w:b/>
      <w:bCs/>
      <w:kern w:val="22"/>
      <w:lang w:eastAsia="ar-SA"/>
    </w:rPr>
  </w:style>
  <w:style w:type="character" w:styleId="Nierozpoznanawzmianka">
    <w:name w:val="Unresolved Mention"/>
    <w:uiPriority w:val="99"/>
    <w:semiHidden/>
    <w:unhideWhenUsed/>
    <w:rsid w:val="00565C09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762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3759BC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24A78"/>
    <w:pPr>
      <w:spacing w:after="120"/>
      <w:ind w:left="283"/>
    </w:pPr>
    <w:rPr>
      <w:rFonts w:cs="Times New Roman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424A78"/>
    <w:rPr>
      <w:rFonts w:ascii="Arial" w:hAnsi="Arial" w:cs="Arial"/>
      <w:b/>
      <w:bCs/>
      <w:lang w:eastAsia="ar-SA"/>
    </w:rPr>
  </w:style>
  <w:style w:type="character" w:customStyle="1" w:styleId="Stopka0">
    <w:name w:val="Stopka_"/>
    <w:link w:val="Stopka1"/>
    <w:rsid w:val="00E71E69"/>
    <w:rPr>
      <w:sz w:val="18"/>
      <w:szCs w:val="18"/>
      <w:shd w:val="clear" w:color="auto" w:fill="FFFFFF"/>
    </w:rPr>
  </w:style>
  <w:style w:type="character" w:customStyle="1" w:styleId="Teksttreci">
    <w:name w:val="Tekst treści_"/>
    <w:link w:val="Teksttreci0"/>
    <w:rsid w:val="00E71E69"/>
    <w:rPr>
      <w:shd w:val="clear" w:color="auto" w:fill="FFFFFF"/>
    </w:rPr>
  </w:style>
  <w:style w:type="paragraph" w:customStyle="1" w:styleId="Stopka1">
    <w:name w:val="Stopka1"/>
    <w:basedOn w:val="Normalny"/>
    <w:link w:val="Stopka0"/>
    <w:rsid w:val="00E71E69"/>
    <w:pPr>
      <w:shd w:val="clear" w:color="auto" w:fill="FFFFFF"/>
      <w:suppressAutoHyphens w:val="0"/>
      <w:autoSpaceDE/>
      <w:spacing w:line="257" w:lineRule="auto"/>
      <w:ind w:left="440" w:hanging="280"/>
    </w:pPr>
    <w:rPr>
      <w:rFonts w:ascii="Times New Roman" w:hAnsi="Times New Roman" w:cs="Times New Roman"/>
      <w:b w:val="0"/>
      <w:bCs w:val="0"/>
      <w:sz w:val="18"/>
      <w:szCs w:val="18"/>
      <w:lang w:val="x-none" w:eastAsia="x-none"/>
    </w:rPr>
  </w:style>
  <w:style w:type="paragraph" w:customStyle="1" w:styleId="Teksttreci0">
    <w:name w:val="Tekst treści"/>
    <w:basedOn w:val="Normalny"/>
    <w:link w:val="Teksttreci"/>
    <w:rsid w:val="00E71E69"/>
    <w:pPr>
      <w:shd w:val="clear" w:color="auto" w:fill="FFFFFF"/>
      <w:suppressAutoHyphens w:val="0"/>
      <w:autoSpaceDE/>
      <w:spacing w:after="100"/>
    </w:pPr>
    <w:rPr>
      <w:rFonts w:ascii="Times New Roman" w:hAnsi="Times New Roman" w:cs="Times New Roman"/>
      <w:b w:val="0"/>
      <w:bCs w:val="0"/>
      <w:lang w:val="x-none" w:eastAsia="x-none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rsid w:val="00AB6E45"/>
    <w:rPr>
      <w:rFonts w:ascii="Arial" w:hAnsi="Arial" w:cs="Arial"/>
      <w:b/>
      <w:bCs/>
      <w:lang w:eastAsia="ar-SA"/>
    </w:rPr>
  </w:style>
  <w:style w:type="numbering" w:customStyle="1" w:styleId="StylPunktowaneCourierNewZlewej063cmWysunicie063">
    <w:name w:val="Styl Punktowane Courier New Z lewej:  063 cm Wysunięcie:  063..."/>
    <w:basedOn w:val="Bezlisty"/>
    <w:rsid w:val="00B51F3B"/>
    <w:pPr>
      <w:numPr>
        <w:numId w:val="17"/>
      </w:numPr>
    </w:pPr>
  </w:style>
  <w:style w:type="character" w:customStyle="1" w:styleId="Nagwek3Znak">
    <w:name w:val="Nagłówek 3 Znak"/>
    <w:link w:val="Nagwek3"/>
    <w:uiPriority w:val="9"/>
    <w:semiHidden/>
    <w:rsid w:val="00542AC6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highlight">
    <w:name w:val="highlight"/>
    <w:basedOn w:val="Domylnaczcionkaakapitu"/>
    <w:rsid w:val="00A5617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15F2"/>
    <w:rPr>
      <w:rFonts w:cs="Times New Roman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715F2"/>
    <w:rPr>
      <w:rFonts w:ascii="Arial" w:hAnsi="Arial" w:cs="Arial"/>
      <w:b/>
      <w:bCs/>
      <w:lang w:eastAsia="ar-SA"/>
    </w:rPr>
  </w:style>
  <w:style w:type="character" w:styleId="Odwoanieprzypisudolnego">
    <w:name w:val="footnote reference"/>
    <w:uiPriority w:val="99"/>
    <w:semiHidden/>
    <w:unhideWhenUsed/>
    <w:rsid w:val="007715F2"/>
    <w:rPr>
      <w:vertAlign w:val="superscript"/>
    </w:rPr>
  </w:style>
  <w:style w:type="numbering" w:customStyle="1" w:styleId="Bezlisty1">
    <w:name w:val="Bez listy1"/>
    <w:next w:val="Bezlisty"/>
    <w:semiHidden/>
    <w:rsid w:val="003B75EE"/>
  </w:style>
  <w:style w:type="paragraph" w:styleId="Tekstpodstawowy2">
    <w:name w:val="Body Text 2"/>
    <w:basedOn w:val="Normalny"/>
    <w:link w:val="Tekstpodstawowy2Znak"/>
    <w:rsid w:val="003B75EE"/>
    <w:pPr>
      <w:widowControl/>
      <w:suppressAutoHyphens w:val="0"/>
      <w:autoSpaceDE/>
    </w:pPr>
    <w:rPr>
      <w:rFonts w:ascii="Times New Roman" w:hAnsi="Times New Roman" w:cs="Times New Roman"/>
      <w:b w:val="0"/>
      <w:bCs w:val="0"/>
      <w:spacing w:val="12"/>
      <w:sz w:val="24"/>
      <w:lang w:val="x-none" w:eastAsia="x-none"/>
    </w:rPr>
  </w:style>
  <w:style w:type="character" w:customStyle="1" w:styleId="Tekstpodstawowy2Znak">
    <w:name w:val="Tekst podstawowy 2 Znak"/>
    <w:link w:val="Tekstpodstawowy2"/>
    <w:rsid w:val="003B75EE"/>
    <w:rPr>
      <w:spacing w:val="12"/>
      <w:sz w:val="24"/>
    </w:rPr>
  </w:style>
  <w:style w:type="character" w:customStyle="1" w:styleId="TekstpodstawowyZnak">
    <w:name w:val="Tekst podstawowy Znak"/>
    <w:link w:val="Tekstpodstawowy"/>
    <w:rsid w:val="003B75EE"/>
    <w:rPr>
      <w:rFonts w:eastAsia="SimSun" w:cs="Mangal"/>
      <w:kern w:val="1"/>
      <w:sz w:val="24"/>
      <w:szCs w:val="24"/>
      <w:lang w:eastAsia="hi-IN" w:bidi="hi-IN"/>
    </w:rPr>
  </w:style>
  <w:style w:type="paragraph" w:styleId="Mapadokumentu">
    <w:name w:val="Document Map"/>
    <w:basedOn w:val="Normalny"/>
    <w:link w:val="MapadokumentuZnak"/>
    <w:semiHidden/>
    <w:rsid w:val="003B75EE"/>
    <w:pPr>
      <w:widowControl/>
      <w:shd w:val="clear" w:color="auto" w:fill="000080"/>
      <w:suppressAutoHyphens w:val="0"/>
      <w:autoSpaceDE/>
    </w:pPr>
    <w:rPr>
      <w:rFonts w:ascii="Tahoma" w:hAnsi="Tahoma" w:cs="Times New Roman"/>
      <w:b w:val="0"/>
      <w:bCs w:val="0"/>
      <w:lang w:val="x-none" w:eastAsia="x-none"/>
    </w:rPr>
  </w:style>
  <w:style w:type="character" w:customStyle="1" w:styleId="MapadokumentuZnak">
    <w:name w:val="Mapa dokumentu Znak"/>
    <w:link w:val="Mapadokumentu"/>
    <w:semiHidden/>
    <w:rsid w:val="003B75EE"/>
    <w:rPr>
      <w:rFonts w:ascii="Tahoma" w:hAnsi="Tahoma" w:cs="Tahoma"/>
      <w:shd w:val="clear" w:color="auto" w:fill="000080"/>
    </w:rPr>
  </w:style>
  <w:style w:type="character" w:customStyle="1" w:styleId="StopkaZnak">
    <w:name w:val="Stopka Znak"/>
    <w:link w:val="Stopka"/>
    <w:uiPriority w:val="99"/>
    <w:rsid w:val="003B75EE"/>
    <w:rPr>
      <w:rFonts w:ascii="Arial" w:hAnsi="Arial" w:cs="Arial"/>
      <w:b/>
      <w:bCs/>
      <w:lang w:eastAsia="ar-SA"/>
    </w:rPr>
  </w:style>
  <w:style w:type="paragraph" w:customStyle="1" w:styleId="Default">
    <w:name w:val="Default"/>
    <w:rsid w:val="003B75E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2441DF"/>
    <w:rPr>
      <w:rFonts w:ascii="Arial" w:hAnsi="Arial" w:cs="Arial"/>
      <w:b/>
      <w:bCs/>
      <w:lang w:eastAsia="ar-SA"/>
    </w:rPr>
  </w:style>
  <w:style w:type="character" w:customStyle="1" w:styleId="BezodstpwZnak">
    <w:name w:val="Bez odstępów Znak"/>
    <w:link w:val="Bezodstpw"/>
    <w:uiPriority w:val="1"/>
    <w:locked/>
    <w:rsid w:val="00B613DE"/>
    <w:rPr>
      <w:rFonts w:ascii="Arial" w:hAnsi="Arial" w:cs="Arial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76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0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1F67B-95EB-4A23-8871-4ED6A0950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 8 / 2010</vt:lpstr>
    </vt:vector>
  </TitlesOfParts>
  <Company>Centrum Pediatrii im. Jana Pawła II w Sosnowcu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 8 / 2010</dc:title>
  <dc:subject/>
  <dc:creator>Centrum Pediatrii im Jana Pawła 2</dc:creator>
  <cp:keywords/>
  <cp:lastModifiedBy>Administracja</cp:lastModifiedBy>
  <cp:revision>3</cp:revision>
  <cp:lastPrinted>2026-02-27T09:44:00Z</cp:lastPrinted>
  <dcterms:created xsi:type="dcterms:W3CDTF">2026-04-21T09:10:00Z</dcterms:created>
  <dcterms:modified xsi:type="dcterms:W3CDTF">2026-04-22T12:17:00Z</dcterms:modified>
</cp:coreProperties>
</file>